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650FCE"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650FCE" w:rsidRDefault="0046735E" w:rsidP="0046735E">
            <w:pPr>
              <w:suppressAutoHyphens w:val="0"/>
              <w:spacing w:line="240" w:lineRule="auto"/>
              <w:ind w:firstLine="0"/>
              <w:rPr>
                <w:bCs w:val="0"/>
                <w:snapToGrid w:val="0"/>
                <w:sz w:val="24"/>
                <w:szCs w:val="24"/>
                <w:lang w:eastAsia="ru-RU"/>
              </w:rPr>
            </w:pPr>
          </w:p>
          <w:p w14:paraId="020C1174" w14:textId="547D162F" w:rsidR="0046735E" w:rsidRPr="00650FCE" w:rsidRDefault="0046735E" w:rsidP="0046735E">
            <w:pPr>
              <w:suppressAutoHyphens w:val="0"/>
              <w:spacing w:line="240" w:lineRule="auto"/>
              <w:ind w:firstLine="0"/>
              <w:rPr>
                <w:bCs w:val="0"/>
                <w:snapToGrid w:val="0"/>
                <w:sz w:val="24"/>
                <w:szCs w:val="24"/>
                <w:lang w:eastAsia="ru-RU"/>
              </w:rPr>
            </w:pPr>
            <w:r w:rsidRPr="00650FCE">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F52E78">
              <w:rPr>
                <w:bCs w:val="0"/>
                <w:spacing w:val="-4"/>
              </w:rPr>
              <w:t>110 от 13</w:t>
            </w:r>
            <w:r w:rsidRPr="00650FCE">
              <w:rPr>
                <w:bCs w:val="0"/>
                <w:spacing w:val="-4"/>
              </w:rPr>
              <w:t>.</w:t>
            </w:r>
            <w:r w:rsidR="00650FCE" w:rsidRPr="00650FCE">
              <w:rPr>
                <w:bCs w:val="0"/>
                <w:spacing w:val="-4"/>
              </w:rPr>
              <w:t>03</w:t>
            </w:r>
            <w:r w:rsidRPr="00650FCE">
              <w:rPr>
                <w:bCs w:val="0"/>
                <w:spacing w:val="-4"/>
              </w:rPr>
              <w:t>.2</w:t>
            </w:r>
            <w:r w:rsidR="00C800FD" w:rsidRPr="00650FCE">
              <w:rPr>
                <w:bCs w:val="0"/>
                <w:spacing w:val="-4"/>
              </w:rPr>
              <w:t>0</w:t>
            </w:r>
            <w:r w:rsidR="00650FCE" w:rsidRPr="00650FCE">
              <w:rPr>
                <w:bCs w:val="0"/>
                <w:spacing w:val="-4"/>
              </w:rPr>
              <w:t>18</w:t>
            </w:r>
            <w:r w:rsidRPr="00650FCE">
              <w:rPr>
                <w:bCs w:val="0"/>
                <w:spacing w:val="-4"/>
              </w:rPr>
              <w:t>г</w:t>
            </w:r>
          </w:p>
          <w:p w14:paraId="24063C79" w14:textId="77777777" w:rsidR="0046735E" w:rsidRPr="00650FC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2339E899" w:rsidR="00935C24" w:rsidRPr="00650FCE" w:rsidRDefault="00650FCE" w:rsidP="00CF7FC9">
      <w:pPr>
        <w:pStyle w:val="a"/>
        <w:numPr>
          <w:ilvl w:val="0"/>
          <w:numId w:val="0"/>
        </w:numPr>
        <w:suppressAutoHyphens w:val="0"/>
        <w:autoSpaceDE w:val="0"/>
        <w:autoSpaceDN w:val="0"/>
        <w:spacing w:before="40" w:line="240" w:lineRule="auto"/>
        <w:ind w:left="360" w:hanging="360"/>
        <w:contextualSpacing w:val="0"/>
        <w:rPr>
          <w:b/>
          <w:sz w:val="24"/>
        </w:rPr>
      </w:pPr>
      <w:bookmarkStart w:id="7" w:name="_GoBack"/>
      <w:r w:rsidRPr="00650FCE">
        <w:rPr>
          <w:b/>
          <w:sz w:val="24"/>
        </w:rPr>
        <w:t>Право заключения договора на оказание услуг по нанесению огнезащитного покрытия на силовые кабели и огнезащитной обработке строительных конструкций</w:t>
      </w:r>
      <w:r w:rsidR="00CF7FC9">
        <w:rPr>
          <w:b/>
          <w:sz w:val="24"/>
        </w:rPr>
        <w:t xml:space="preserve"> для нужд филиала ПАО «МРСК Юга»-«Ростовэнерго»</w:t>
      </w:r>
    </w:p>
    <w:bookmarkEnd w:id="7"/>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661CFC21" w:rsidR="007A1F3E" w:rsidRDefault="007A1F3E" w:rsidP="007A1F3E">
      <w:pPr>
        <w:pStyle w:val="1f6"/>
        <w:spacing w:line="264" w:lineRule="auto"/>
        <w:ind w:left="0" w:right="0"/>
        <w:jc w:val="center"/>
        <w:rPr>
          <w:rFonts w:ascii="Times New Roman" w:hAnsi="Times New Roman"/>
          <w:sz w:val="24"/>
          <w:szCs w:val="24"/>
        </w:rPr>
      </w:pPr>
    </w:p>
    <w:p w14:paraId="01017641" w14:textId="7694D090" w:rsidR="00650FCE" w:rsidRDefault="00650FCE" w:rsidP="007A1F3E">
      <w:pPr>
        <w:pStyle w:val="1f6"/>
        <w:spacing w:line="264" w:lineRule="auto"/>
        <w:ind w:left="0" w:right="0"/>
        <w:jc w:val="center"/>
        <w:rPr>
          <w:rFonts w:ascii="Times New Roman" w:hAnsi="Times New Roman"/>
          <w:sz w:val="24"/>
          <w:szCs w:val="24"/>
        </w:rPr>
      </w:pPr>
    </w:p>
    <w:p w14:paraId="46121ABD" w14:textId="3F988E9D" w:rsidR="00650FCE" w:rsidRDefault="00650FCE" w:rsidP="007A1F3E">
      <w:pPr>
        <w:pStyle w:val="1f6"/>
        <w:spacing w:line="264" w:lineRule="auto"/>
        <w:ind w:left="0" w:right="0"/>
        <w:jc w:val="center"/>
        <w:rPr>
          <w:rFonts w:ascii="Times New Roman" w:hAnsi="Times New Roman"/>
          <w:sz w:val="24"/>
          <w:szCs w:val="24"/>
        </w:rPr>
      </w:pPr>
    </w:p>
    <w:p w14:paraId="5AA40196" w14:textId="60DDCE8D" w:rsidR="00650FCE" w:rsidRDefault="00650FCE" w:rsidP="007A1F3E">
      <w:pPr>
        <w:pStyle w:val="1f6"/>
        <w:spacing w:line="264" w:lineRule="auto"/>
        <w:ind w:left="0" w:right="0"/>
        <w:jc w:val="center"/>
        <w:rPr>
          <w:rFonts w:ascii="Times New Roman" w:hAnsi="Times New Roman"/>
          <w:sz w:val="24"/>
          <w:szCs w:val="24"/>
        </w:rPr>
      </w:pPr>
    </w:p>
    <w:p w14:paraId="32EC0628" w14:textId="2A3492B8" w:rsidR="00650FCE" w:rsidRPr="00556B64" w:rsidRDefault="00650FCE" w:rsidP="007A1F3E">
      <w:pPr>
        <w:pStyle w:val="1f6"/>
        <w:spacing w:line="264" w:lineRule="auto"/>
        <w:ind w:left="0" w:right="0"/>
        <w:jc w:val="center"/>
        <w:rPr>
          <w:rFonts w:ascii="Times New Roman" w:hAnsi="Times New Roman"/>
          <w:sz w:val="24"/>
          <w:szCs w:val="24"/>
        </w:rPr>
      </w:pPr>
    </w:p>
    <w:p w14:paraId="6E788301" w14:textId="634C174D"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650FCE">
        <w:rPr>
          <w:b/>
          <w:sz w:val="24"/>
          <w:szCs w:val="24"/>
        </w:rPr>
        <w:br/>
        <w:t>2018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492B64E" w14:textId="291046FD" w:rsidR="00E86E35" w:rsidRPr="00556B64" w:rsidRDefault="00E86E35" w:rsidP="00C53E73">
      <w:pPr>
        <w:pStyle w:val="3-"/>
        <w:numPr>
          <w:ilvl w:val="2"/>
          <w:numId w:val="45"/>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w:t>
      </w:r>
      <w:r w:rsidR="00ED5D25" w:rsidRPr="004B011E">
        <w:t>–</w:t>
      </w:r>
      <w:r w:rsidR="007951CD" w:rsidRPr="004B011E">
        <w:rPr>
          <w:b/>
          <w:bCs/>
        </w:rPr>
        <w:t>Печёнкин Анатолий Владимирович,</w:t>
      </w:r>
      <w:r w:rsidR="007951CD" w:rsidRPr="004B011E">
        <w:rPr>
          <w:bCs/>
        </w:rPr>
        <w:t xml:space="preserve"> тел.: (863) 307-07-68, е-mail: </w:t>
      </w:r>
      <w:hyperlink r:id="rId18" w:history="1">
        <w:r w:rsidR="007951CD" w:rsidRPr="004B011E">
          <w:rPr>
            <w:rStyle w:val="a9"/>
            <w:bCs/>
            <w:lang w:val="en-US"/>
          </w:rPr>
          <w:t>pechenkinav</w:t>
        </w:r>
        <w:r w:rsidR="007951CD" w:rsidRPr="004B011E">
          <w:rPr>
            <w:rStyle w:val="a9"/>
            <w:bCs/>
          </w:rPr>
          <w:t>@</w:t>
        </w:r>
        <w:r w:rsidR="007951CD" w:rsidRPr="004B011E">
          <w:rPr>
            <w:rStyle w:val="a9"/>
            <w:bCs/>
            <w:lang w:val="en-US"/>
          </w:rPr>
          <w:t>mrsk</w:t>
        </w:r>
        <w:r w:rsidR="007951CD" w:rsidRPr="004B011E">
          <w:rPr>
            <w:rStyle w:val="a9"/>
            <w:bCs/>
          </w:rPr>
          <w:t>-</w:t>
        </w:r>
        <w:r w:rsidR="007951CD" w:rsidRPr="004B011E">
          <w:rPr>
            <w:rStyle w:val="a9"/>
            <w:bCs/>
            <w:lang w:val="en-US"/>
          </w:rPr>
          <w:t>yuga</w:t>
        </w:r>
        <w:r w:rsidR="007951CD" w:rsidRPr="004B011E">
          <w:rPr>
            <w:rStyle w:val="a9"/>
            <w:bCs/>
          </w:rPr>
          <w:t>.</w:t>
        </w:r>
        <w:r w:rsidR="007951CD" w:rsidRPr="004B011E">
          <w:rPr>
            <w:rStyle w:val="a9"/>
            <w:bCs/>
            <w:lang w:val="en-US"/>
          </w:rPr>
          <w:t>ru</w:t>
        </w:r>
      </w:hyperlink>
      <w:r w:rsidR="007951CD" w:rsidRPr="004B011E">
        <w:rPr>
          <w:bCs/>
        </w:rPr>
        <w:t xml:space="preserve"> </w:t>
      </w:r>
      <w:r w:rsidRPr="004B011E">
        <w:t xml:space="preserve">Извещением о проведении открытого </w:t>
      </w:r>
      <w:r w:rsidRPr="004B011E">
        <w:rPr>
          <w:iCs/>
        </w:rPr>
        <w:t>запроса предложений</w:t>
      </w:r>
      <w:r w:rsidRPr="004B011E">
        <w:t>, опубликованным:</w:t>
      </w:r>
    </w:p>
    <w:p w14:paraId="4B68A447" w14:textId="3467BC79" w:rsidR="00E86E35" w:rsidRPr="00556B64" w:rsidRDefault="00E86E35" w:rsidP="00E86E35">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19" w:history="1">
        <w:r w:rsidR="0079281A" w:rsidRPr="00556B64">
          <w:rPr>
            <w:rStyle w:val="a9"/>
            <w:rFonts w:eastAsia="MS Mincho"/>
            <w:color w:val="auto"/>
            <w:lang w:eastAsia="ja-JP"/>
          </w:rPr>
          <w:t>www.b2b-energo.ru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r w:rsidR="00ED5D25" w:rsidRPr="00556B64">
        <w:rPr>
          <w:sz w:val="24"/>
          <w:szCs w:val="24"/>
          <w:u w:val="single"/>
        </w:rPr>
        <w:t>www.mrsk-yuga.ru</w:t>
      </w:r>
    </w:p>
    <w:p w14:paraId="08731EC0" w14:textId="04DBED26"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556B64">
        <w:rPr>
          <w:iCs/>
          <w:u w:val="single"/>
        </w:rPr>
        <w:t>приг</w:t>
      </w:r>
      <w:r w:rsidRPr="00556B64">
        <w:rPr>
          <w:u w:val="single"/>
        </w:rPr>
        <w:t xml:space="preserve">ласил </w:t>
      </w:r>
      <w:bookmarkEnd w:id="14"/>
      <w:bookmarkEnd w:id="15"/>
      <w:bookmarkEnd w:id="16"/>
      <w:bookmarkEnd w:id="17"/>
      <w:bookmarkEnd w:id="18"/>
      <w:r w:rsidRPr="00556B64">
        <w:rPr>
          <w:snapToGrid w:val="0"/>
          <w:u w:val="single"/>
        </w:rPr>
        <w:t xml:space="preserve">юридических лиц, физических лиц, в том числе индивидуальных </w:t>
      </w:r>
      <w:r w:rsidR="00CD2B86" w:rsidRPr="00556B64">
        <w:rPr>
          <w:snapToGrid w:val="0"/>
          <w:u w:val="single"/>
        </w:rPr>
        <w:t>предпринимателей, являющихся</w:t>
      </w:r>
      <w:r w:rsidR="00433E98" w:rsidRPr="00433E98">
        <w:rPr>
          <w:snapToGrid w:val="0"/>
          <w:u w:val="single"/>
        </w:rPr>
        <w:t xml:space="preserve"> только субъектами малого и среднего предпринимательства</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9"/>
    </w:p>
    <w:p w14:paraId="436F4EE4" w14:textId="53602CE6"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r w:rsidR="00920CEF" w:rsidRPr="00D97B21">
        <w:rPr>
          <w:lang w:val="en-US"/>
        </w:rPr>
        <w:t>mrsk</w:t>
      </w:r>
      <w:r w:rsidR="00ED5D25" w:rsidRPr="00D97B21">
        <w:t>.ru»</w:t>
      </w:r>
      <w:r w:rsidRPr="00D97B21">
        <w:rPr>
          <w:szCs w:val="24"/>
        </w:rPr>
        <w:t>.</w:t>
      </w:r>
      <w:r w:rsidR="004B011E">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0B96E969" w:rsidR="00935C24" w:rsidRPr="00F778FA" w:rsidRDefault="00E86E35" w:rsidP="00F778FA">
      <w:pPr>
        <w:pStyle w:val="3-"/>
        <w:numPr>
          <w:ilvl w:val="2"/>
          <w:numId w:val="45"/>
        </w:numPr>
        <w:tabs>
          <w:tab w:val="left" w:pos="1418"/>
        </w:tabs>
        <w:spacing w:before="0" w:line="276" w:lineRule="auto"/>
        <w:ind w:left="0" w:firstLine="709"/>
        <w:rPr>
          <w:b/>
          <w:b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4B011E" w:rsidRPr="004B011E">
        <w:rPr>
          <w:b/>
          <w:bCs/>
          <w:szCs w:val="24"/>
        </w:rPr>
        <w:t>Право заключения договора на оказание услуг по нанесению огнезащитного покрытия на силовые кабели и огнезащитной обработке строительных конструкций</w:t>
      </w:r>
      <w:r w:rsidR="00F778FA">
        <w:rPr>
          <w:b/>
          <w:bCs/>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427700">
      <w:pPr>
        <w:pStyle w:val="3-"/>
        <w:numPr>
          <w:ilvl w:val="2"/>
          <w:numId w:val="45"/>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427700">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427700">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20"/>
      <w:bookmarkEnd w:id="21"/>
      <w:bookmarkEnd w:id="22"/>
      <w:bookmarkEnd w:id="23"/>
      <w:bookmarkEnd w:id="24"/>
    </w:p>
    <w:p w14:paraId="5D65BBB6" w14:textId="2409F4A2" w:rsidR="007A1F3E" w:rsidRPr="00031F34" w:rsidRDefault="007A1F3E" w:rsidP="00031F34">
      <w:pPr>
        <w:pStyle w:val="3-"/>
        <w:numPr>
          <w:ilvl w:val="2"/>
          <w:numId w:val="45"/>
        </w:numPr>
        <w:spacing w:line="276" w:lineRule="auto"/>
        <w:ind w:left="0" w:firstLine="170"/>
      </w:pPr>
      <w:r w:rsidRPr="00D97B21">
        <w:rPr>
          <w:bCs/>
        </w:rPr>
        <w:lastRenderedPageBreak/>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решением Совета Директоров ПАО «МРСК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0" w:name="_Ref191386164"/>
      <w:bookmarkStart w:id="41"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F778FA" w:rsidRDefault="007A1F3E" w:rsidP="00C53E73">
      <w:pPr>
        <w:pStyle w:val="3-"/>
        <w:numPr>
          <w:ilvl w:val="2"/>
          <w:numId w:val="45"/>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w:t>
      </w:r>
      <w:r w:rsidR="00F21378" w:rsidRPr="00F778FA">
        <w:t>«МРСК Юга»</w:t>
      </w:r>
      <w:r w:rsidRPr="00F778FA">
        <w:rPr>
          <w:szCs w:val="24"/>
        </w:rPr>
        <w:t>.</w:t>
      </w:r>
      <w:bookmarkEnd w:id="42"/>
    </w:p>
    <w:p w14:paraId="0EBC6AF8" w14:textId="77777777" w:rsidR="007A1F3E" w:rsidRPr="00F778FA" w:rsidRDefault="007A1F3E" w:rsidP="00C53E73">
      <w:pPr>
        <w:pStyle w:val="3-"/>
        <w:numPr>
          <w:ilvl w:val="2"/>
          <w:numId w:val="45"/>
        </w:numPr>
        <w:tabs>
          <w:tab w:val="left" w:pos="1418"/>
        </w:tabs>
        <w:spacing w:before="0" w:after="0" w:line="276" w:lineRule="auto"/>
        <w:ind w:left="0" w:firstLine="709"/>
        <w:rPr>
          <w:szCs w:val="24"/>
        </w:rPr>
      </w:pPr>
      <w:r w:rsidRPr="00F778FA">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F778FA" w:rsidRDefault="007A1F3E" w:rsidP="00C53E73">
      <w:pPr>
        <w:pStyle w:val="3-"/>
        <w:numPr>
          <w:ilvl w:val="2"/>
          <w:numId w:val="45"/>
        </w:numPr>
        <w:tabs>
          <w:tab w:val="left" w:pos="1418"/>
        </w:tabs>
        <w:spacing w:before="0" w:after="0" w:line="276" w:lineRule="auto"/>
        <w:ind w:left="0" w:firstLine="709"/>
        <w:rPr>
          <w:szCs w:val="24"/>
        </w:rPr>
      </w:pPr>
      <w:r w:rsidRPr="00F778FA">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F778FA">
        <w:rPr>
          <w:szCs w:val="24"/>
        </w:rPr>
        <w:fldChar w:fldCharType="begin"/>
      </w:r>
      <w:r w:rsidRPr="00F778FA">
        <w:rPr>
          <w:szCs w:val="24"/>
        </w:rPr>
        <w:instrText xml:space="preserve"> REF _Ref306978606 \r \h  \* MERGEFORMAT </w:instrText>
      </w:r>
      <w:r w:rsidRPr="00F778FA">
        <w:rPr>
          <w:szCs w:val="24"/>
        </w:rPr>
      </w:r>
      <w:r w:rsidRPr="00F778FA">
        <w:rPr>
          <w:szCs w:val="24"/>
        </w:rPr>
        <w:fldChar w:fldCharType="separate"/>
      </w:r>
      <w:r w:rsidR="00497A55" w:rsidRPr="00F778FA">
        <w:rPr>
          <w:szCs w:val="24"/>
        </w:rPr>
        <w:t>1.4.2</w:t>
      </w:r>
      <w:r w:rsidRPr="00F778FA">
        <w:rPr>
          <w:szCs w:val="24"/>
        </w:rPr>
        <w:fldChar w:fldCharType="end"/>
      </w:r>
      <w:r w:rsidRPr="00F778FA">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t>Общие требования к Заявке</w:t>
      </w:r>
      <w:bookmarkEnd w:id="65"/>
      <w:bookmarkEnd w:id="66"/>
      <w:bookmarkEnd w:id="67"/>
      <w:bookmarkEnd w:id="68"/>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F52E78" w:rsidRDefault="007A1F3E" w:rsidP="00C53E73">
      <w:pPr>
        <w:pStyle w:val="5-"/>
        <w:numPr>
          <w:ilvl w:val="4"/>
          <w:numId w:val="42"/>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w:t>
      </w:r>
      <w:r w:rsidRPr="00CE72BD">
        <w:rPr>
          <w:szCs w:val="24"/>
        </w:rPr>
        <w:lastRenderedPageBreak/>
        <w:t xml:space="preserve">(с оформлением отдельной </w:t>
      </w:r>
      <w:r w:rsidRPr="00F52E78">
        <w:rPr>
          <w:szCs w:val="24"/>
        </w:rPr>
        <w:t>папки) «Документы субподрядчика/субпоставщика/соисполнителя (группы лиц) [</w:t>
      </w:r>
      <w:r w:rsidRPr="00F52E78">
        <w:rPr>
          <w:b/>
          <w:i/>
          <w:szCs w:val="24"/>
          <w:shd w:val="clear" w:color="auto" w:fill="FFFF99"/>
        </w:rPr>
        <w:t>указать наименование субподрядчика/субпоставщика/соисполнителя</w:t>
      </w:r>
      <w:r w:rsidRPr="00F52E78">
        <w:rPr>
          <w:szCs w:val="24"/>
        </w:rPr>
        <w:t>]):</w:t>
      </w:r>
    </w:p>
    <w:p w14:paraId="352FBC93" w14:textId="77777777" w:rsidR="007A1F3E" w:rsidRPr="00F52E78" w:rsidRDefault="007A1F3E" w:rsidP="00C53E73">
      <w:pPr>
        <w:pStyle w:val="6-"/>
        <w:numPr>
          <w:ilvl w:val="5"/>
          <w:numId w:val="45"/>
        </w:numPr>
        <w:tabs>
          <w:tab w:val="left" w:pos="1418"/>
        </w:tabs>
        <w:spacing w:line="276" w:lineRule="auto"/>
        <w:ind w:left="0" w:firstLine="709"/>
        <w:rPr>
          <w:szCs w:val="24"/>
          <w:shd w:val="clear" w:color="auto" w:fill="00FFFF"/>
        </w:rPr>
      </w:pPr>
      <w:r w:rsidRPr="00F52E78">
        <w:rPr>
          <w:szCs w:val="24"/>
        </w:rPr>
        <w:t xml:space="preserve">Формы подраздела </w:t>
      </w:r>
      <w:r w:rsidRPr="00F52E78">
        <w:rPr>
          <w:szCs w:val="24"/>
        </w:rPr>
        <w:fldChar w:fldCharType="begin"/>
      </w:r>
      <w:r w:rsidRPr="00F52E78">
        <w:rPr>
          <w:szCs w:val="24"/>
        </w:rPr>
        <w:instrText xml:space="preserve"> REF _Ref386477944 \r \h  \* MERGEFORMAT </w:instrText>
      </w:r>
      <w:r w:rsidRPr="00F52E78">
        <w:rPr>
          <w:szCs w:val="24"/>
        </w:rPr>
      </w:r>
      <w:r w:rsidRPr="00F52E78">
        <w:rPr>
          <w:szCs w:val="24"/>
        </w:rPr>
        <w:fldChar w:fldCharType="separate"/>
      </w:r>
      <w:r w:rsidR="00497A55" w:rsidRPr="00F52E78">
        <w:rPr>
          <w:szCs w:val="24"/>
        </w:rPr>
        <w:t>2.3.1.1</w:t>
      </w:r>
      <w:r w:rsidRPr="00F52E78">
        <w:rPr>
          <w:szCs w:val="24"/>
        </w:rPr>
        <w:fldChar w:fldCharType="end"/>
      </w:r>
      <w:r w:rsidRPr="00F52E78">
        <w:rPr>
          <w:szCs w:val="24"/>
        </w:rPr>
        <w:t xml:space="preserve">, за исключением </w:t>
      </w:r>
      <w:r w:rsidRPr="00F52E78">
        <w:rPr>
          <w:spacing w:val="-1"/>
          <w:szCs w:val="24"/>
        </w:rPr>
        <w:t>Письмо о подаче оферты</w:t>
      </w:r>
      <w:r w:rsidRPr="00F52E78">
        <w:rPr>
          <w:szCs w:val="24"/>
        </w:rPr>
        <w:t>;</w:t>
      </w:r>
    </w:p>
    <w:p w14:paraId="036230C4" w14:textId="77777777" w:rsidR="007A1F3E" w:rsidRPr="00F52E78" w:rsidRDefault="007A1F3E" w:rsidP="00C53E73">
      <w:pPr>
        <w:pStyle w:val="6-"/>
        <w:numPr>
          <w:ilvl w:val="5"/>
          <w:numId w:val="45"/>
        </w:numPr>
        <w:tabs>
          <w:tab w:val="left" w:pos="1418"/>
        </w:tabs>
        <w:spacing w:line="276" w:lineRule="auto"/>
        <w:ind w:left="0" w:firstLine="709"/>
        <w:rPr>
          <w:szCs w:val="24"/>
        </w:rPr>
      </w:pPr>
      <w:r w:rsidRPr="00F52E78">
        <w:rPr>
          <w:szCs w:val="24"/>
        </w:rPr>
        <w:t xml:space="preserve">Документы, подтверждающие правоспособность данной организации (подраздел </w:t>
      </w:r>
      <w:r w:rsidRPr="00F52E78">
        <w:rPr>
          <w:szCs w:val="24"/>
        </w:rPr>
        <w:fldChar w:fldCharType="begin"/>
      </w:r>
      <w:r w:rsidRPr="00F52E78">
        <w:rPr>
          <w:szCs w:val="24"/>
        </w:rPr>
        <w:instrText xml:space="preserve"> REF _Ref429411516 \n \h  \* MERGEFORMAT </w:instrText>
      </w:r>
      <w:r w:rsidRPr="00F52E78">
        <w:rPr>
          <w:szCs w:val="24"/>
        </w:rPr>
      </w:r>
      <w:r w:rsidRPr="00F52E78">
        <w:rPr>
          <w:szCs w:val="24"/>
        </w:rPr>
        <w:fldChar w:fldCharType="separate"/>
      </w:r>
      <w:r w:rsidR="00497A55" w:rsidRPr="00F52E78">
        <w:rPr>
          <w:szCs w:val="24"/>
        </w:rPr>
        <w:t>2.3.8.2</w:t>
      </w:r>
      <w:r w:rsidRPr="00F52E78">
        <w:rPr>
          <w:szCs w:val="24"/>
        </w:rPr>
        <w:fldChar w:fldCharType="end"/>
      </w:r>
      <w:r w:rsidRPr="00F52E78">
        <w:rPr>
          <w:szCs w:val="24"/>
        </w:rPr>
        <w:t>);</w:t>
      </w:r>
    </w:p>
    <w:p w14:paraId="68F58F1D" w14:textId="77777777" w:rsidR="007A1F3E" w:rsidRPr="00F52E78" w:rsidRDefault="007A1F3E" w:rsidP="00C53E73">
      <w:pPr>
        <w:pStyle w:val="6-"/>
        <w:numPr>
          <w:ilvl w:val="5"/>
          <w:numId w:val="45"/>
        </w:numPr>
        <w:tabs>
          <w:tab w:val="left" w:pos="1418"/>
        </w:tabs>
        <w:spacing w:line="276" w:lineRule="auto"/>
        <w:ind w:left="0" w:firstLine="709"/>
        <w:rPr>
          <w:szCs w:val="24"/>
        </w:rPr>
      </w:pPr>
      <w:r w:rsidRPr="00F52E78">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F52E78" w:rsidRDefault="007A1F3E" w:rsidP="00C53E73">
      <w:pPr>
        <w:pStyle w:val="6-"/>
        <w:numPr>
          <w:ilvl w:val="5"/>
          <w:numId w:val="45"/>
        </w:numPr>
        <w:tabs>
          <w:tab w:val="left" w:pos="1418"/>
        </w:tabs>
        <w:spacing w:line="276" w:lineRule="auto"/>
        <w:ind w:left="0" w:firstLine="709"/>
        <w:rPr>
          <w:szCs w:val="24"/>
        </w:rPr>
      </w:pPr>
      <w:r w:rsidRPr="00F52E78">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F52E78">
        <w:rPr>
          <w:szCs w:val="24"/>
        </w:rPr>
        <w:t>Форма 1</w:t>
      </w:r>
      <w:r w:rsidR="00F62456" w:rsidRPr="00F52E78">
        <w:rPr>
          <w:szCs w:val="24"/>
        </w:rPr>
        <w:t>4</w:t>
      </w:r>
      <w:r w:rsidRPr="00F52E78">
        <w:rPr>
          <w:szCs w:val="24"/>
        </w:rPr>
        <w:t>);</w:t>
      </w:r>
    </w:p>
    <w:p w14:paraId="678D4757" w14:textId="77777777" w:rsidR="007A1F3E" w:rsidRPr="00F52E78" w:rsidRDefault="007A1F3E" w:rsidP="00C53E73">
      <w:pPr>
        <w:pStyle w:val="5-"/>
        <w:numPr>
          <w:ilvl w:val="4"/>
          <w:numId w:val="45"/>
        </w:numPr>
        <w:tabs>
          <w:tab w:val="left" w:pos="1418"/>
        </w:tabs>
        <w:spacing w:line="276" w:lineRule="auto"/>
        <w:ind w:left="0" w:firstLine="709"/>
        <w:rPr>
          <w:szCs w:val="24"/>
        </w:rPr>
      </w:pPr>
      <w:r w:rsidRPr="00F52E78">
        <w:rPr>
          <w:szCs w:val="24"/>
        </w:rPr>
        <w:t>Для каждого члена коллективного Участника (с оформлением отдельной папки) «Документы члена коллективного Участника [</w:t>
      </w:r>
      <w:r w:rsidRPr="00F52E78">
        <w:rPr>
          <w:b/>
          <w:i/>
          <w:szCs w:val="24"/>
          <w:shd w:val="clear" w:color="auto" w:fill="FFFF99"/>
        </w:rPr>
        <w:t>указать наименование коллективного Участника</w:t>
      </w:r>
      <w:r w:rsidRPr="00F52E78">
        <w:rPr>
          <w:szCs w:val="24"/>
        </w:rPr>
        <w:t>]»):</w:t>
      </w:r>
    </w:p>
    <w:p w14:paraId="31F6BAA9" w14:textId="77777777" w:rsidR="007A1F3E" w:rsidRPr="00F52E78" w:rsidRDefault="007A1F3E" w:rsidP="00C53E73">
      <w:pPr>
        <w:pStyle w:val="6-"/>
        <w:numPr>
          <w:ilvl w:val="5"/>
          <w:numId w:val="45"/>
        </w:numPr>
        <w:tabs>
          <w:tab w:val="left" w:pos="1418"/>
        </w:tabs>
        <w:spacing w:line="276" w:lineRule="auto"/>
        <w:ind w:left="0" w:firstLine="709"/>
        <w:rPr>
          <w:szCs w:val="24"/>
        </w:rPr>
      </w:pPr>
      <w:r w:rsidRPr="00F52E78">
        <w:rPr>
          <w:szCs w:val="24"/>
        </w:rPr>
        <w:t xml:space="preserve">Формы подраздела </w:t>
      </w:r>
      <w:r w:rsidRPr="00F52E78">
        <w:rPr>
          <w:szCs w:val="24"/>
        </w:rPr>
        <w:fldChar w:fldCharType="begin"/>
      </w:r>
      <w:r w:rsidRPr="00F52E78">
        <w:rPr>
          <w:szCs w:val="24"/>
        </w:rPr>
        <w:instrText xml:space="preserve"> REF _Ref429411575 \n \h  \* MERGEFORMAT </w:instrText>
      </w:r>
      <w:r w:rsidRPr="00F52E78">
        <w:rPr>
          <w:szCs w:val="24"/>
        </w:rPr>
      </w:r>
      <w:r w:rsidRPr="00F52E78">
        <w:rPr>
          <w:szCs w:val="24"/>
        </w:rPr>
        <w:fldChar w:fldCharType="separate"/>
      </w:r>
      <w:r w:rsidR="00497A55" w:rsidRPr="00F52E78">
        <w:rPr>
          <w:szCs w:val="24"/>
        </w:rPr>
        <w:t>2.3.1.2</w:t>
      </w:r>
      <w:r w:rsidRPr="00F52E78">
        <w:rPr>
          <w:szCs w:val="24"/>
        </w:rPr>
        <w:fldChar w:fldCharType="end"/>
      </w:r>
      <w:r w:rsidRPr="00F52E78">
        <w:rPr>
          <w:szCs w:val="24"/>
        </w:rPr>
        <w:t xml:space="preserve">, за исключением </w:t>
      </w:r>
      <w:r w:rsidRPr="00F52E78">
        <w:rPr>
          <w:spacing w:val="-1"/>
          <w:szCs w:val="24"/>
        </w:rPr>
        <w:t>Письма о подаче оферты</w:t>
      </w:r>
      <w:r w:rsidRPr="00F52E78">
        <w:rPr>
          <w:szCs w:val="24"/>
        </w:rPr>
        <w:t>;</w:t>
      </w:r>
    </w:p>
    <w:p w14:paraId="6163A801" w14:textId="77777777" w:rsidR="007A1F3E" w:rsidRPr="00F52E78" w:rsidRDefault="007A1F3E" w:rsidP="00C53E73">
      <w:pPr>
        <w:pStyle w:val="6-"/>
        <w:numPr>
          <w:ilvl w:val="5"/>
          <w:numId w:val="45"/>
        </w:numPr>
        <w:tabs>
          <w:tab w:val="left" w:pos="1418"/>
        </w:tabs>
        <w:spacing w:line="276" w:lineRule="auto"/>
        <w:ind w:left="0" w:firstLine="709"/>
        <w:rPr>
          <w:szCs w:val="24"/>
        </w:rPr>
      </w:pPr>
      <w:r w:rsidRPr="00F52E78">
        <w:rPr>
          <w:szCs w:val="24"/>
        </w:rPr>
        <w:t xml:space="preserve">Документы, подтверждающие правоспособность данной организации (подраздел </w:t>
      </w:r>
      <w:r w:rsidRPr="00F52E78">
        <w:rPr>
          <w:szCs w:val="24"/>
        </w:rPr>
        <w:fldChar w:fldCharType="begin"/>
      </w:r>
      <w:r w:rsidRPr="00F52E78">
        <w:rPr>
          <w:szCs w:val="24"/>
        </w:rPr>
        <w:instrText xml:space="preserve"> REF _Ref429411516 \n \h  \* MERGEFORMAT </w:instrText>
      </w:r>
      <w:r w:rsidRPr="00F52E78">
        <w:rPr>
          <w:szCs w:val="24"/>
        </w:rPr>
      </w:r>
      <w:r w:rsidRPr="00F52E78">
        <w:rPr>
          <w:szCs w:val="24"/>
        </w:rPr>
        <w:fldChar w:fldCharType="separate"/>
      </w:r>
      <w:r w:rsidR="00497A55" w:rsidRPr="00F52E78">
        <w:rPr>
          <w:szCs w:val="24"/>
        </w:rPr>
        <w:t>2.3.8.2</w:t>
      </w:r>
      <w:r w:rsidRPr="00F52E78">
        <w:rPr>
          <w:szCs w:val="24"/>
        </w:rPr>
        <w:fldChar w:fldCharType="end"/>
      </w:r>
      <w:r w:rsidRPr="00F52E78">
        <w:rPr>
          <w:szCs w:val="24"/>
        </w:rPr>
        <w:t>);</w:t>
      </w:r>
      <w:bookmarkStart w:id="75" w:name="_Ref306004660"/>
    </w:p>
    <w:p w14:paraId="47311A8F" w14:textId="77777777" w:rsidR="007A1F3E" w:rsidRPr="00F52E78" w:rsidRDefault="007A1F3E" w:rsidP="00C53E73">
      <w:pPr>
        <w:pStyle w:val="6-"/>
        <w:numPr>
          <w:ilvl w:val="5"/>
          <w:numId w:val="45"/>
        </w:numPr>
        <w:tabs>
          <w:tab w:val="left" w:pos="1418"/>
        </w:tabs>
        <w:spacing w:line="276" w:lineRule="auto"/>
        <w:ind w:left="0" w:firstLine="709"/>
        <w:rPr>
          <w:szCs w:val="24"/>
        </w:rPr>
      </w:pPr>
      <w:r w:rsidRPr="00F52E78">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F52E78" w:rsidRDefault="007A1F3E" w:rsidP="00C53E73">
      <w:pPr>
        <w:pStyle w:val="6-"/>
        <w:numPr>
          <w:ilvl w:val="5"/>
          <w:numId w:val="45"/>
        </w:numPr>
        <w:tabs>
          <w:tab w:val="left" w:pos="1418"/>
        </w:tabs>
        <w:spacing w:line="276" w:lineRule="auto"/>
        <w:ind w:left="0" w:firstLine="709"/>
        <w:rPr>
          <w:szCs w:val="24"/>
        </w:rPr>
      </w:pPr>
      <w:r w:rsidRPr="00F52E78">
        <w:rPr>
          <w:szCs w:val="24"/>
        </w:rPr>
        <w:t xml:space="preserve">Справка о привлечении в качестве </w:t>
      </w:r>
      <w:r w:rsidRPr="00F52E78">
        <w:rPr>
          <w:szCs w:val="24"/>
          <w:lang w:eastAsia="ar-SA"/>
        </w:rPr>
        <w:t>члена коллективного Участника</w:t>
      </w:r>
      <w:r w:rsidRPr="00F52E78">
        <w:rPr>
          <w:szCs w:val="24"/>
        </w:rPr>
        <w:t>.</w:t>
      </w:r>
    </w:p>
    <w:p w14:paraId="1A91B8EB" w14:textId="3B2A855B" w:rsidR="007A1F3E" w:rsidRPr="00F52E78" w:rsidRDefault="007A1F3E" w:rsidP="00C53E73">
      <w:pPr>
        <w:pStyle w:val="6-"/>
        <w:numPr>
          <w:ilvl w:val="5"/>
          <w:numId w:val="45"/>
        </w:numPr>
        <w:tabs>
          <w:tab w:val="left" w:pos="1418"/>
        </w:tabs>
        <w:spacing w:line="276" w:lineRule="auto"/>
        <w:ind w:left="0" w:firstLine="709"/>
        <w:rPr>
          <w:szCs w:val="24"/>
        </w:rPr>
      </w:pPr>
      <w:r w:rsidRPr="00F52E78">
        <w:rPr>
          <w:rStyle w:val="6-0"/>
          <w:szCs w:val="24"/>
        </w:rPr>
        <w:t>Справка</w:t>
      </w:r>
      <w:r w:rsidRPr="00F52E78">
        <w:rPr>
          <w:szCs w:val="24"/>
        </w:rPr>
        <w:t xml:space="preserve"> о привлечении в качестве члена коллективного участника субъектов малого/ среднего предпринимательства (</w:t>
      </w:r>
      <w:r w:rsidR="00CE72BD" w:rsidRPr="00F52E78">
        <w:rPr>
          <w:szCs w:val="24"/>
        </w:rPr>
        <w:t>Форма 1</w:t>
      </w:r>
      <w:r w:rsidR="00F62456" w:rsidRPr="00F52E78">
        <w:rPr>
          <w:szCs w:val="24"/>
        </w:rPr>
        <w:t>4</w:t>
      </w:r>
      <w:r w:rsidRPr="00F52E78">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F52E78" w:rsidRDefault="007A1F3E" w:rsidP="00C53E73">
      <w:pPr>
        <w:pStyle w:val="4-"/>
        <w:numPr>
          <w:ilvl w:val="3"/>
          <w:numId w:val="45"/>
        </w:numPr>
        <w:tabs>
          <w:tab w:val="left" w:pos="1418"/>
        </w:tabs>
        <w:spacing w:line="276" w:lineRule="auto"/>
        <w:ind w:left="0" w:firstLine="709"/>
        <w:rPr>
          <w:szCs w:val="24"/>
        </w:rPr>
      </w:pPr>
      <w:r w:rsidRPr="00F52E78">
        <w:rPr>
          <w:szCs w:val="24"/>
        </w:rPr>
        <w:t xml:space="preserve"> Участник имеет право подать только одну Заявку (Подача альтернативных Заявок не предусмотрена). 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0EDD86F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F778FA">
        <w:rPr>
          <w:szCs w:val="24"/>
        </w:rPr>
        <w:t xml:space="preserve">4 391 824,30 руб. с учётом  НДС; (3 721 885,00 </w:t>
      </w:r>
      <w:r w:rsidR="00CE72BD">
        <w:rPr>
          <w:szCs w:val="24"/>
        </w:rPr>
        <w:t>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w:t>
      </w:r>
      <w:r w:rsidRPr="006245F6">
        <w:rPr>
          <w:bCs/>
          <w:szCs w:val="24"/>
        </w:rPr>
        <w:lastRenderedPageBreak/>
        <w:t>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C319F2">
      <w:pPr>
        <w:pStyle w:val="6-"/>
        <w:numPr>
          <w:ilvl w:val="5"/>
          <w:numId w:val="45"/>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lastRenderedPageBreak/>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 xml:space="preserve">либо в составе </w:t>
      </w:r>
      <w:r w:rsidRPr="000B17CC">
        <w:rPr>
          <w:i/>
          <w:szCs w:val="24"/>
        </w:rPr>
        <w:lastRenderedPageBreak/>
        <w:t>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48F2C94B"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w:t>
      </w:r>
      <w:r w:rsidR="00F52E78" w:rsidRPr="0065072D">
        <w:rPr>
          <w:szCs w:val="24"/>
        </w:rPr>
        <w:t>несоответствия</w:t>
      </w:r>
      <w:r w:rsidRPr="0065072D">
        <w:rPr>
          <w:szCs w:val="24"/>
        </w:rPr>
        <w:t xml:space="preserve">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65072D">
        <w:rPr>
          <w:szCs w:val="24"/>
        </w:rPr>
        <w:lastRenderedPageBreak/>
        <w:t>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w:t>
      </w:r>
      <w:r w:rsidRPr="000B17CC">
        <w:rPr>
          <w:szCs w:val="24"/>
        </w:rPr>
        <w:lastRenderedPageBreak/>
        <w:t>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F52E78"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F52E78">
        <w:rPr>
          <w:b/>
          <w:szCs w:val="24"/>
        </w:rPr>
        <w:t>Продление срока окончания приема Заявок</w:t>
      </w:r>
      <w:bookmarkEnd w:id="148"/>
      <w:bookmarkEnd w:id="149"/>
      <w:bookmarkEnd w:id="150"/>
      <w:bookmarkEnd w:id="151"/>
    </w:p>
    <w:p w14:paraId="269FF356" w14:textId="35A8AB5A" w:rsidR="007A1F3E" w:rsidRPr="00F52E78" w:rsidRDefault="007A1F3E" w:rsidP="00C53E73">
      <w:pPr>
        <w:pStyle w:val="4-"/>
        <w:numPr>
          <w:ilvl w:val="3"/>
          <w:numId w:val="45"/>
        </w:numPr>
        <w:tabs>
          <w:tab w:val="left" w:pos="1418"/>
        </w:tabs>
        <w:spacing w:line="276" w:lineRule="auto"/>
        <w:ind w:left="0" w:firstLine="709"/>
        <w:rPr>
          <w:szCs w:val="24"/>
        </w:rPr>
      </w:pPr>
      <w:r w:rsidRPr="00F52E78">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F52E78" w:rsidRDefault="007A1F3E" w:rsidP="00C53E73">
      <w:pPr>
        <w:pStyle w:val="4-"/>
        <w:numPr>
          <w:ilvl w:val="3"/>
          <w:numId w:val="45"/>
        </w:numPr>
        <w:tabs>
          <w:tab w:val="left" w:pos="1418"/>
        </w:tabs>
        <w:spacing w:line="276" w:lineRule="auto"/>
        <w:ind w:left="0" w:firstLine="709"/>
        <w:rPr>
          <w:szCs w:val="24"/>
        </w:rPr>
      </w:pPr>
      <w:r w:rsidRPr="00F52E78">
        <w:rPr>
          <w:iCs/>
          <w:szCs w:val="24"/>
        </w:rPr>
        <w:t>Если не было подано ни одного предложения Организатор запроса предложений имеет право продлить срок окончания подачи</w:t>
      </w:r>
      <w:r w:rsidRPr="00F52E78">
        <w:rPr>
          <w:szCs w:val="24"/>
        </w:rPr>
        <w:t xml:space="preserve"> Заявок.</w:t>
      </w:r>
    </w:p>
    <w:p w14:paraId="7B5AB7F9" w14:textId="77777777" w:rsidR="007A1F3E" w:rsidRPr="00F52E78" w:rsidRDefault="007A1F3E" w:rsidP="00C53E73">
      <w:pPr>
        <w:pStyle w:val="4-"/>
        <w:numPr>
          <w:ilvl w:val="3"/>
          <w:numId w:val="45"/>
        </w:numPr>
        <w:tabs>
          <w:tab w:val="left" w:pos="1418"/>
        </w:tabs>
        <w:spacing w:line="276" w:lineRule="auto"/>
        <w:ind w:left="0" w:firstLine="709"/>
        <w:rPr>
          <w:szCs w:val="24"/>
        </w:rPr>
      </w:pPr>
      <w:r w:rsidRPr="00F52E78">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F52E78"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F52E78">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F52E78">
        <w:rPr>
          <w:b/>
          <w:szCs w:val="24"/>
        </w:rPr>
        <w:t>Подача Заявок через</w:t>
      </w:r>
      <w:r w:rsidRPr="0065072D">
        <w:rPr>
          <w:b/>
          <w:szCs w:val="24"/>
        </w:rPr>
        <w:t xml:space="preserve">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lastRenderedPageBreak/>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650FCE">
        <w:tc>
          <w:tcPr>
            <w:tcW w:w="6230" w:type="dxa"/>
          </w:tcPr>
          <w:p w14:paraId="36E8AA63" w14:textId="77777777" w:rsidR="001B0985" w:rsidRDefault="001B0985" w:rsidP="00650FCE">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650FCE">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650FCE">
        <w:tc>
          <w:tcPr>
            <w:tcW w:w="6230" w:type="dxa"/>
          </w:tcPr>
          <w:p w14:paraId="4CD83FEB" w14:textId="77777777" w:rsidR="001B0985" w:rsidRDefault="001B0985" w:rsidP="00650FCE">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650FCE">
            <w:pPr>
              <w:pStyle w:val="Times120"/>
              <w:widowControl w:val="0"/>
              <w:spacing w:after="120"/>
              <w:ind w:firstLine="0"/>
              <w:rPr>
                <w:szCs w:val="24"/>
              </w:rPr>
            </w:pPr>
            <w:r>
              <w:rPr>
                <w:szCs w:val="24"/>
              </w:rPr>
              <w:t>30</w:t>
            </w:r>
          </w:p>
        </w:tc>
      </w:tr>
      <w:tr w:rsidR="001B0985" w14:paraId="54C65C13" w14:textId="77777777" w:rsidTr="00650FCE">
        <w:tc>
          <w:tcPr>
            <w:tcW w:w="6230" w:type="dxa"/>
          </w:tcPr>
          <w:p w14:paraId="12B38FB5" w14:textId="77777777" w:rsidR="001B0985" w:rsidRDefault="001B0985" w:rsidP="00650FCE">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650FCE">
            <w:pPr>
              <w:pStyle w:val="Times120"/>
              <w:widowControl w:val="0"/>
              <w:spacing w:after="120"/>
              <w:ind w:firstLine="0"/>
              <w:rPr>
                <w:szCs w:val="24"/>
              </w:rPr>
            </w:pPr>
            <w:r>
              <w:rPr>
                <w:szCs w:val="24"/>
              </w:rPr>
              <w:t>20</w:t>
            </w:r>
          </w:p>
        </w:tc>
      </w:tr>
      <w:tr w:rsidR="001B0985" w14:paraId="2743B5FD" w14:textId="77777777" w:rsidTr="00650FCE">
        <w:tc>
          <w:tcPr>
            <w:tcW w:w="6230" w:type="dxa"/>
          </w:tcPr>
          <w:p w14:paraId="58C73358" w14:textId="77777777" w:rsidR="001B0985" w:rsidRDefault="001B0985" w:rsidP="00650FCE">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650FCE">
            <w:pPr>
              <w:pStyle w:val="Times120"/>
              <w:widowControl w:val="0"/>
              <w:spacing w:after="120"/>
              <w:ind w:firstLine="0"/>
              <w:rPr>
                <w:szCs w:val="24"/>
              </w:rPr>
            </w:pPr>
            <w:r>
              <w:rPr>
                <w:szCs w:val="24"/>
              </w:rPr>
              <w:t>10</w:t>
            </w:r>
          </w:p>
        </w:tc>
      </w:tr>
      <w:tr w:rsidR="001B0985" w14:paraId="3144D253" w14:textId="77777777" w:rsidTr="00650FCE">
        <w:tc>
          <w:tcPr>
            <w:tcW w:w="6230" w:type="dxa"/>
          </w:tcPr>
          <w:p w14:paraId="6BA96D12" w14:textId="77777777" w:rsidR="001B0985" w:rsidRPr="00917DF3" w:rsidRDefault="001B0985" w:rsidP="00650FCE">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5DCA344A" w14:textId="77777777" w:rsidR="001B0985" w:rsidRDefault="001B0985" w:rsidP="00650FCE">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D41BC08"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 xml:space="preserve">Дата и время вскрытия в бумажной (письменной) форме поступивших конвертов на запрос </w:t>
      </w:r>
      <w:r w:rsidR="00F52E78" w:rsidRPr="00A342B2">
        <w:rPr>
          <w:szCs w:val="24"/>
        </w:rPr>
        <w:t>предложений, указана</w:t>
      </w:r>
      <w:r w:rsidRPr="00A342B2">
        <w:rPr>
          <w:szCs w:val="24"/>
        </w:rPr>
        <w:t xml:space="preserve"> в Извещении о проведении запроса предложений.</w:t>
      </w:r>
      <w:bookmarkEnd w:id="177"/>
    </w:p>
    <w:p w14:paraId="22FD2C9B" w14:textId="6FFE87FF"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w:t>
      </w:r>
      <w:r w:rsidR="00F52E78" w:rsidRPr="00A342B2">
        <w:rPr>
          <w:szCs w:val="24"/>
        </w:rPr>
        <w:t>в срок,</w:t>
      </w:r>
      <w:r w:rsidRPr="00A342B2">
        <w:rPr>
          <w:szCs w:val="24"/>
        </w:rPr>
        <w:t xml:space="preserve">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36768DF6"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xml:space="preserve">- для конвертов с изменениями и отзывами </w:t>
      </w:r>
      <w:r w:rsidR="00F52E78" w:rsidRPr="0065072D">
        <w:rPr>
          <w:szCs w:val="24"/>
        </w:rPr>
        <w:t>Предложений –</w:t>
      </w:r>
      <w:r w:rsidRPr="0065072D">
        <w:rPr>
          <w:szCs w:val="24"/>
        </w:rPr>
        <w:t xml:space="preserve">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lastRenderedPageBreak/>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w:t>
      </w:r>
      <w:r w:rsidRPr="0030245D">
        <w:rPr>
          <w:szCs w:val="24"/>
        </w:rPr>
        <w:lastRenderedPageBreak/>
        <w:t>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F778FA"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w:t>
      </w:r>
      <w:r w:rsidRPr="00F778FA">
        <w:rPr>
          <w:szCs w:val="24"/>
        </w:rPr>
        <w:t xml:space="preserve">собственников, включая бенефициаров (в том числе конечных); </w:t>
      </w:r>
    </w:p>
    <w:p w14:paraId="3489BDF6" w14:textId="77777777" w:rsidR="007A1F3E" w:rsidRPr="00F778FA" w:rsidRDefault="007A1F3E" w:rsidP="00C53E73">
      <w:pPr>
        <w:pStyle w:val="6-"/>
        <w:numPr>
          <w:ilvl w:val="5"/>
          <w:numId w:val="45"/>
        </w:numPr>
        <w:tabs>
          <w:tab w:val="left" w:pos="1418"/>
        </w:tabs>
        <w:spacing w:line="276" w:lineRule="auto"/>
        <w:ind w:left="0" w:firstLine="709"/>
        <w:rPr>
          <w:szCs w:val="24"/>
        </w:rPr>
      </w:pPr>
      <w:r w:rsidRPr="00F778FA">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F778FA" w:rsidRDefault="00030923" w:rsidP="00C53E73">
      <w:pPr>
        <w:pStyle w:val="6-"/>
        <w:numPr>
          <w:ilvl w:val="5"/>
          <w:numId w:val="45"/>
        </w:numPr>
        <w:tabs>
          <w:tab w:val="left" w:pos="1418"/>
        </w:tabs>
        <w:spacing w:line="276" w:lineRule="auto"/>
        <w:ind w:left="0" w:firstLine="709"/>
        <w:rPr>
          <w:szCs w:val="24"/>
        </w:rPr>
      </w:pPr>
      <w:r w:rsidRPr="00F778FA">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F778FA">
        <w:t xml:space="preserve"> </w:t>
      </w:r>
      <w:r w:rsidRPr="00F778FA">
        <w:rPr>
          <w:szCs w:val="24"/>
        </w:rPr>
        <w:t>в т.ч. содержат недостоверные сведения о стране происхождения товара, указанного в Заявке</w:t>
      </w:r>
      <w:r w:rsidR="007A1F3E" w:rsidRPr="00F778FA">
        <w:rPr>
          <w:szCs w:val="24"/>
        </w:rPr>
        <w:t>;</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F778FA">
        <w:rPr>
          <w:szCs w:val="24"/>
        </w:rPr>
        <w:t>содержат очевидные арифметические</w:t>
      </w:r>
      <w:r w:rsidRPr="00907B0C">
        <w:rPr>
          <w:szCs w:val="24"/>
        </w:rPr>
        <w:t xml:space="preserve"> или грамматические ошибки, с исправлением которых не согласился Участник.</w:t>
      </w:r>
    </w:p>
    <w:p w14:paraId="0144D32F" w14:textId="436AC033" w:rsidR="007A1F3E" w:rsidRPr="00907B0C" w:rsidRDefault="007A1F3E" w:rsidP="00C53E73">
      <w:pPr>
        <w:pStyle w:val="4-"/>
        <w:numPr>
          <w:ilvl w:val="3"/>
          <w:numId w:val="45"/>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F778FA"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F778FA">
        <w:rPr>
          <w:b/>
          <w:szCs w:val="24"/>
        </w:rPr>
        <w:t>Оценочная стадия</w:t>
      </w:r>
      <w:bookmarkEnd w:id="202"/>
      <w:bookmarkEnd w:id="203"/>
      <w:bookmarkEnd w:id="204"/>
      <w:bookmarkEnd w:id="205"/>
    </w:p>
    <w:p w14:paraId="09117FEA" w14:textId="4ED7889C" w:rsidR="00560BD2" w:rsidRPr="00F778FA" w:rsidRDefault="007A1F3E" w:rsidP="00F778FA">
      <w:pPr>
        <w:pStyle w:val="4-"/>
        <w:numPr>
          <w:ilvl w:val="3"/>
          <w:numId w:val="45"/>
        </w:numPr>
        <w:tabs>
          <w:tab w:val="left" w:pos="1418"/>
        </w:tabs>
        <w:spacing w:line="276" w:lineRule="auto"/>
        <w:ind w:left="0" w:firstLine="709"/>
        <w:rPr>
          <w:b/>
          <w:szCs w:val="24"/>
          <w:lang w:val="x-none"/>
        </w:rPr>
      </w:pPr>
      <w:r w:rsidRPr="00F778FA">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F778FA">
        <w:rPr>
          <w:szCs w:val="24"/>
        </w:rPr>
        <w:t>следующего критерия: наименьшая стоимость заявки</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w:t>
      </w:r>
      <w:r w:rsidRPr="00C22442">
        <w:rPr>
          <w:szCs w:val="24"/>
        </w:rPr>
        <w:lastRenderedPageBreak/>
        <w:t xml:space="preserve">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6D9ADA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проводятся </w:t>
      </w:r>
      <w:r w:rsidR="00F52E78" w:rsidRPr="00C22442">
        <w:rPr>
          <w:szCs w:val="24"/>
        </w:rPr>
        <w:t>с Участником</w:t>
      </w:r>
      <w:r w:rsidRPr="00C22442">
        <w:rPr>
          <w:szCs w:val="24"/>
        </w:rPr>
        <w:t xml:space="preserve"> закупки, </w:t>
      </w:r>
      <w:r w:rsidR="00F52E78" w:rsidRPr="00C22442">
        <w:rPr>
          <w:szCs w:val="24"/>
        </w:rPr>
        <w:t>который соответствует</w:t>
      </w:r>
      <w:r w:rsidRPr="00C22442">
        <w:rPr>
          <w:szCs w:val="24"/>
        </w:rPr>
        <w:t xml:space="preserve"> требованиям документации.</w:t>
      </w:r>
    </w:p>
    <w:p w14:paraId="7CB53218" w14:textId="7A1E1A8B"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Переговоры </w:t>
      </w:r>
      <w:r w:rsidR="00F52E78" w:rsidRPr="00C22442">
        <w:rPr>
          <w:szCs w:val="24"/>
        </w:rPr>
        <w:t>проводятся в</w:t>
      </w:r>
      <w:r w:rsidRPr="00C22442">
        <w:rPr>
          <w:szCs w:val="24"/>
        </w:rPr>
        <w:t xml:space="preserve"> отношении цены заявки Участника.</w:t>
      </w:r>
    </w:p>
    <w:p w14:paraId="4E4FB01D" w14:textId="5E46046E"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Результаты переговоров отражаются в итоговом протоколе (протоколе о результатах запроса </w:t>
      </w:r>
      <w:r w:rsidR="00F52E78" w:rsidRPr="00C22442">
        <w:rPr>
          <w:szCs w:val="24"/>
        </w:rPr>
        <w:t>предложений) и</w:t>
      </w:r>
      <w:r w:rsidRPr="00C22442">
        <w:rPr>
          <w:szCs w:val="24"/>
        </w:rPr>
        <w:t>/или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13CF952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w:t>
      </w:r>
      <w:r w:rsidR="00F52E78" w:rsidRPr="00C22442">
        <w:rPr>
          <w:szCs w:val="24"/>
        </w:rPr>
        <w:t>предложений подписывается</w:t>
      </w:r>
      <w:r w:rsidRPr="00C22442">
        <w:rPr>
          <w:szCs w:val="24"/>
        </w:rPr>
        <w:t xml:space="preserve">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16C1B87C"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lastRenderedPageBreak/>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w:t>
      </w:r>
      <w:r w:rsidR="00F52E78" w:rsidRPr="00C22442">
        <w:rPr>
          <w:bCs/>
          <w:szCs w:val="24"/>
        </w:rPr>
        <w:t>правилам,</w:t>
      </w:r>
      <w:r w:rsidRPr="00C22442">
        <w:rPr>
          <w:bCs/>
          <w:szCs w:val="24"/>
        </w:rPr>
        <w:t xml:space="preserve">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1AB3FCB9" w:rsidR="001B0985" w:rsidRPr="00F778FA" w:rsidRDefault="001B0985" w:rsidP="001B0985">
      <w:pPr>
        <w:pStyle w:val="3-"/>
        <w:widowControl w:val="0"/>
        <w:numPr>
          <w:ilvl w:val="2"/>
          <w:numId w:val="45"/>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F778FA">
        <w:rPr>
          <w:szCs w:val="24"/>
        </w:rPr>
        <w:t>предпринимательства в закупках товаров, работ, услуг отдельными видами юридических лиц"</w:t>
      </w:r>
      <w:r w:rsidR="003234A0" w:rsidRPr="00F778FA">
        <w:rPr>
          <w:szCs w:val="24"/>
        </w:rPr>
        <w:t>-</w:t>
      </w:r>
      <w:r w:rsidR="003234A0" w:rsidRPr="00F778FA">
        <w:rPr>
          <w:bCs/>
          <w:sz w:val="22"/>
          <w:szCs w:val="24"/>
          <w:lang w:eastAsia="ar-SA"/>
        </w:rPr>
        <w:t xml:space="preserve"> </w:t>
      </w:r>
      <w:r w:rsidR="003234A0" w:rsidRPr="00F778FA">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955C48" w:rsidRPr="00F778FA">
        <w:rPr>
          <w:bCs/>
          <w:szCs w:val="24"/>
        </w:rPr>
        <w:t>.</w:t>
      </w:r>
    </w:p>
    <w:p w14:paraId="688AC212" w14:textId="77777777" w:rsidR="00955C48" w:rsidRPr="00F778FA" w:rsidRDefault="00955C48" w:rsidP="00955C48">
      <w:pPr>
        <w:pStyle w:val="3-"/>
        <w:numPr>
          <w:ilvl w:val="2"/>
          <w:numId w:val="45"/>
        </w:numPr>
        <w:ind w:left="0" w:firstLine="566"/>
        <w:rPr>
          <w:szCs w:val="24"/>
        </w:rPr>
      </w:pPr>
      <w:r w:rsidRPr="00F778FA">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5F31024" w14:textId="77777777" w:rsidR="00955C48" w:rsidRPr="00F778FA" w:rsidRDefault="00955C48" w:rsidP="001B0985">
      <w:pPr>
        <w:pStyle w:val="3-"/>
        <w:widowControl w:val="0"/>
        <w:numPr>
          <w:ilvl w:val="2"/>
          <w:numId w:val="45"/>
        </w:numPr>
        <w:ind w:left="0" w:firstLine="709"/>
        <w:rPr>
          <w:szCs w:val="24"/>
        </w:rPr>
      </w:pPr>
    </w:p>
    <w:p w14:paraId="50F7079A" w14:textId="795FA0E0" w:rsidR="001B0985" w:rsidRPr="00F778FA" w:rsidRDefault="001B0985" w:rsidP="001B0985">
      <w:pPr>
        <w:pStyle w:val="3-"/>
        <w:numPr>
          <w:ilvl w:val="0"/>
          <w:numId w:val="0"/>
        </w:numPr>
        <w:tabs>
          <w:tab w:val="left" w:pos="1418"/>
        </w:tabs>
        <w:spacing w:before="0" w:after="0" w:line="276" w:lineRule="auto"/>
        <w:rPr>
          <w:szCs w:val="24"/>
        </w:rPr>
      </w:pPr>
      <w:r w:rsidRPr="00F778F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18A27EED" w14:textId="332D6FEE" w:rsidR="00D77B28" w:rsidRPr="00F778FA" w:rsidRDefault="00D77B28" w:rsidP="00F778FA">
      <w:pPr>
        <w:pStyle w:val="3-"/>
        <w:numPr>
          <w:ilvl w:val="2"/>
          <w:numId w:val="54"/>
        </w:numPr>
        <w:tabs>
          <w:tab w:val="left" w:pos="1418"/>
        </w:tabs>
        <w:spacing w:before="0" w:after="0" w:line="276" w:lineRule="auto"/>
        <w:rPr>
          <w:color w:val="FF0000"/>
          <w:szCs w:val="24"/>
        </w:rPr>
      </w:pPr>
      <w:r w:rsidRPr="00F778FA">
        <w:rPr>
          <w:color w:val="FF0000"/>
        </w:rPr>
        <w:t xml:space="preserve">Предполагается, что подведение итогов закупки будет осуществлено по адресу фактического нахождения Организатора закупки в срок до </w:t>
      </w:r>
      <w:r w:rsidR="00F52E78">
        <w:rPr>
          <w:b/>
          <w:color w:val="FF0000"/>
        </w:rPr>
        <w:t>28 мая</w:t>
      </w:r>
      <w:r w:rsidR="00F778FA" w:rsidRPr="00F778FA">
        <w:rPr>
          <w:b/>
          <w:color w:val="FF0000"/>
        </w:rPr>
        <w:t xml:space="preserve"> 2018</w:t>
      </w:r>
      <w:r w:rsidRPr="00F778FA">
        <w:rPr>
          <w:b/>
          <w:color w:val="FF0000"/>
        </w:rPr>
        <w:t xml:space="preserve"> г. 14:00</w:t>
      </w:r>
      <w:r w:rsidRPr="00F778FA">
        <w:rPr>
          <w:color w:val="FF0000"/>
        </w:rPr>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w:t>
      </w:r>
      <w:r w:rsidRPr="003D2EEB">
        <w:rPr>
          <w:szCs w:val="24"/>
        </w:rPr>
        <w:lastRenderedPageBreak/>
        <w:t>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r w:rsidRPr="002436AB">
        <w:t>зарегистрированное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(место нахождение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предлагает заключить Договор на:</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436AB">
        <w:t>;</w:t>
      </w:r>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r w:rsidR="00DD014F" w:rsidRPr="002436AB">
        <w:t xml:space="preserve">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п/п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п/п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r w:rsidRPr="002436AB">
              <w:rPr>
                <w:sz w:val="20"/>
                <w:lang w:val="en-US"/>
              </w:rPr>
              <w:t>ед., руб</w:t>
            </w:r>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(фамилия, имя, отчество подписавшего,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Таблица1:</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г.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650FCE">
        <w:trPr>
          <w:cantSplit/>
          <w:trHeight w:val="240"/>
        </w:trPr>
        <w:tc>
          <w:tcPr>
            <w:tcW w:w="418" w:type="pct"/>
            <w:vAlign w:val="center"/>
          </w:tcPr>
          <w:p w14:paraId="36BE68E8" w14:textId="77777777" w:rsidR="00664952" w:rsidRPr="004D0F20" w:rsidRDefault="00664952" w:rsidP="00650FCE">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650FCE">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650FCE">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650FCE">
        <w:trPr>
          <w:cantSplit/>
          <w:trHeight w:val="471"/>
        </w:trPr>
        <w:tc>
          <w:tcPr>
            <w:tcW w:w="418" w:type="pct"/>
            <w:vAlign w:val="center"/>
          </w:tcPr>
          <w:p w14:paraId="050B50F0" w14:textId="77777777" w:rsidR="00664952" w:rsidRPr="004D0F20" w:rsidRDefault="00664952" w:rsidP="00650FCE">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650FCE">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650FCE">
            <w:pPr>
              <w:tabs>
                <w:tab w:val="left" w:pos="1080"/>
              </w:tabs>
              <w:spacing w:line="240" w:lineRule="auto"/>
              <w:ind w:firstLine="33"/>
              <w:rPr>
                <w:sz w:val="20"/>
                <w:szCs w:val="20"/>
              </w:rPr>
            </w:pPr>
          </w:p>
        </w:tc>
      </w:tr>
      <w:tr w:rsidR="00664952" w:rsidRPr="004D0F20" w14:paraId="00AA1E10" w14:textId="77777777" w:rsidTr="00650FCE">
        <w:trPr>
          <w:cantSplit/>
        </w:trPr>
        <w:tc>
          <w:tcPr>
            <w:tcW w:w="418" w:type="pct"/>
            <w:vAlign w:val="center"/>
          </w:tcPr>
          <w:p w14:paraId="4AC1FAA2" w14:textId="77777777" w:rsidR="00664952" w:rsidRPr="004D0F20" w:rsidRDefault="00664952" w:rsidP="00650FCE">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650FCE">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650FCE">
            <w:pPr>
              <w:tabs>
                <w:tab w:val="left" w:pos="1080"/>
              </w:tabs>
              <w:spacing w:line="240" w:lineRule="auto"/>
              <w:ind w:firstLine="33"/>
              <w:rPr>
                <w:sz w:val="20"/>
                <w:szCs w:val="20"/>
              </w:rPr>
            </w:pPr>
          </w:p>
        </w:tc>
      </w:tr>
      <w:tr w:rsidR="00664952" w:rsidRPr="004D0F20" w14:paraId="56354DED" w14:textId="77777777" w:rsidTr="00650FCE">
        <w:trPr>
          <w:cantSplit/>
        </w:trPr>
        <w:tc>
          <w:tcPr>
            <w:tcW w:w="418" w:type="pct"/>
            <w:vAlign w:val="center"/>
          </w:tcPr>
          <w:p w14:paraId="195002E3" w14:textId="77777777" w:rsidR="00664952" w:rsidRPr="004D0F20" w:rsidRDefault="00664952" w:rsidP="00650FCE">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650FCE">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650FCE">
            <w:pPr>
              <w:tabs>
                <w:tab w:val="left" w:pos="1080"/>
              </w:tabs>
              <w:spacing w:line="240" w:lineRule="auto"/>
              <w:ind w:firstLine="33"/>
              <w:rPr>
                <w:sz w:val="20"/>
                <w:szCs w:val="20"/>
              </w:rPr>
            </w:pPr>
          </w:p>
        </w:tc>
      </w:tr>
      <w:tr w:rsidR="00664952" w:rsidRPr="004D0F20" w14:paraId="56E356D2" w14:textId="77777777" w:rsidTr="00650FCE">
        <w:trPr>
          <w:cantSplit/>
        </w:trPr>
        <w:tc>
          <w:tcPr>
            <w:tcW w:w="418" w:type="pct"/>
            <w:vAlign w:val="center"/>
          </w:tcPr>
          <w:p w14:paraId="55FB6001" w14:textId="77777777" w:rsidR="00664952" w:rsidRPr="004D0F20" w:rsidRDefault="00664952" w:rsidP="00650FCE">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650FCE">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650FCE">
            <w:pPr>
              <w:tabs>
                <w:tab w:val="left" w:pos="1080"/>
              </w:tabs>
              <w:spacing w:line="240" w:lineRule="auto"/>
              <w:ind w:firstLine="33"/>
              <w:rPr>
                <w:sz w:val="20"/>
                <w:szCs w:val="20"/>
              </w:rPr>
            </w:pPr>
          </w:p>
        </w:tc>
      </w:tr>
      <w:tr w:rsidR="00664952" w:rsidRPr="004D0F20" w14:paraId="59CB1ACA" w14:textId="77777777" w:rsidTr="00650FCE">
        <w:trPr>
          <w:cantSplit/>
        </w:trPr>
        <w:tc>
          <w:tcPr>
            <w:tcW w:w="418" w:type="pct"/>
            <w:vAlign w:val="center"/>
          </w:tcPr>
          <w:p w14:paraId="6A86A448" w14:textId="77777777" w:rsidR="00664952" w:rsidRPr="004D0F20" w:rsidRDefault="00664952" w:rsidP="00650FCE">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650FCE">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650FCE">
            <w:pPr>
              <w:tabs>
                <w:tab w:val="left" w:pos="1080"/>
              </w:tabs>
              <w:spacing w:line="240" w:lineRule="auto"/>
              <w:ind w:firstLine="33"/>
              <w:rPr>
                <w:sz w:val="20"/>
                <w:szCs w:val="20"/>
              </w:rPr>
            </w:pPr>
          </w:p>
        </w:tc>
      </w:tr>
      <w:tr w:rsidR="00664952" w:rsidRPr="004D0F20" w14:paraId="566CE36D" w14:textId="77777777" w:rsidTr="00650FCE">
        <w:trPr>
          <w:cantSplit/>
        </w:trPr>
        <w:tc>
          <w:tcPr>
            <w:tcW w:w="418" w:type="pct"/>
            <w:vAlign w:val="center"/>
          </w:tcPr>
          <w:p w14:paraId="5FCF8EE6" w14:textId="77777777" w:rsidR="00664952" w:rsidRPr="004D0F20" w:rsidRDefault="00664952" w:rsidP="00650FCE">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650FCE">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650FCE">
            <w:pPr>
              <w:tabs>
                <w:tab w:val="left" w:pos="1080"/>
              </w:tabs>
              <w:spacing w:line="240" w:lineRule="auto"/>
              <w:ind w:firstLine="33"/>
              <w:rPr>
                <w:sz w:val="20"/>
                <w:szCs w:val="20"/>
              </w:rPr>
            </w:pPr>
          </w:p>
        </w:tc>
      </w:tr>
      <w:tr w:rsidR="00664952" w:rsidRPr="004D0F20" w14:paraId="6A61BD77" w14:textId="77777777" w:rsidTr="00650FCE">
        <w:trPr>
          <w:cantSplit/>
        </w:trPr>
        <w:tc>
          <w:tcPr>
            <w:tcW w:w="418" w:type="pct"/>
            <w:vAlign w:val="center"/>
          </w:tcPr>
          <w:p w14:paraId="2A5DB8CC" w14:textId="77777777" w:rsidR="00664952" w:rsidRPr="004D0F20" w:rsidRDefault="00664952" w:rsidP="00650FCE">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650FCE">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650FCE">
            <w:pPr>
              <w:tabs>
                <w:tab w:val="left" w:pos="1080"/>
              </w:tabs>
              <w:spacing w:line="240" w:lineRule="auto"/>
              <w:ind w:firstLine="33"/>
              <w:rPr>
                <w:sz w:val="20"/>
                <w:szCs w:val="20"/>
              </w:rPr>
            </w:pPr>
          </w:p>
        </w:tc>
      </w:tr>
      <w:tr w:rsidR="00664952" w:rsidRPr="004D0F20" w14:paraId="37FBE2C1" w14:textId="77777777" w:rsidTr="00650FCE">
        <w:trPr>
          <w:cantSplit/>
        </w:trPr>
        <w:tc>
          <w:tcPr>
            <w:tcW w:w="418" w:type="pct"/>
            <w:vAlign w:val="center"/>
          </w:tcPr>
          <w:p w14:paraId="42AE5D8A" w14:textId="77777777" w:rsidR="00664952" w:rsidRPr="004D0F20" w:rsidRDefault="00664952" w:rsidP="00650FCE">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650FCE">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650FCE">
            <w:pPr>
              <w:tabs>
                <w:tab w:val="left" w:pos="1080"/>
              </w:tabs>
              <w:spacing w:line="240" w:lineRule="auto"/>
              <w:ind w:firstLine="33"/>
              <w:rPr>
                <w:sz w:val="20"/>
                <w:szCs w:val="20"/>
              </w:rPr>
            </w:pPr>
          </w:p>
        </w:tc>
      </w:tr>
      <w:tr w:rsidR="00664952" w:rsidRPr="004D0F20" w14:paraId="71E34444" w14:textId="77777777" w:rsidTr="00650FCE">
        <w:trPr>
          <w:cantSplit/>
        </w:trPr>
        <w:tc>
          <w:tcPr>
            <w:tcW w:w="418" w:type="pct"/>
            <w:vAlign w:val="center"/>
          </w:tcPr>
          <w:p w14:paraId="5536DD54" w14:textId="77777777" w:rsidR="00664952" w:rsidRDefault="00664952" w:rsidP="00650FCE">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650FCE">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650FCE">
            <w:pPr>
              <w:tabs>
                <w:tab w:val="left" w:pos="1080"/>
              </w:tabs>
              <w:spacing w:line="240" w:lineRule="auto"/>
              <w:ind w:firstLine="33"/>
              <w:rPr>
                <w:sz w:val="20"/>
                <w:szCs w:val="20"/>
              </w:rPr>
            </w:pPr>
          </w:p>
        </w:tc>
      </w:tr>
      <w:tr w:rsidR="00664952" w:rsidRPr="004D0F20" w14:paraId="1168341E" w14:textId="77777777" w:rsidTr="00650FCE">
        <w:trPr>
          <w:cantSplit/>
        </w:trPr>
        <w:tc>
          <w:tcPr>
            <w:tcW w:w="418" w:type="pct"/>
            <w:vAlign w:val="center"/>
          </w:tcPr>
          <w:p w14:paraId="36BEDEFD" w14:textId="77777777" w:rsidR="00664952" w:rsidRDefault="00664952" w:rsidP="00650FCE">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650FCE">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650FCE">
            <w:pPr>
              <w:tabs>
                <w:tab w:val="left" w:pos="1080"/>
              </w:tabs>
              <w:spacing w:line="240" w:lineRule="auto"/>
              <w:ind w:firstLine="33"/>
              <w:rPr>
                <w:sz w:val="20"/>
                <w:szCs w:val="20"/>
              </w:rPr>
            </w:pPr>
          </w:p>
        </w:tc>
      </w:tr>
      <w:tr w:rsidR="00664952" w:rsidRPr="004D0F20" w14:paraId="32662F83" w14:textId="77777777" w:rsidTr="00650FCE">
        <w:trPr>
          <w:cantSplit/>
        </w:trPr>
        <w:tc>
          <w:tcPr>
            <w:tcW w:w="418" w:type="pct"/>
            <w:vAlign w:val="center"/>
          </w:tcPr>
          <w:p w14:paraId="65A411F4" w14:textId="77777777" w:rsidR="00664952" w:rsidRDefault="00664952" w:rsidP="00650FCE">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650FCE">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650FCE">
            <w:pPr>
              <w:tabs>
                <w:tab w:val="left" w:pos="1080"/>
              </w:tabs>
              <w:spacing w:line="240" w:lineRule="auto"/>
              <w:ind w:firstLine="33"/>
              <w:rPr>
                <w:sz w:val="20"/>
                <w:szCs w:val="20"/>
              </w:rPr>
            </w:pPr>
          </w:p>
        </w:tc>
      </w:tr>
      <w:tr w:rsidR="00664952" w:rsidRPr="004D0F20" w14:paraId="19FD1906" w14:textId="77777777" w:rsidTr="00650FCE">
        <w:trPr>
          <w:cantSplit/>
        </w:trPr>
        <w:tc>
          <w:tcPr>
            <w:tcW w:w="418" w:type="pct"/>
            <w:vAlign w:val="center"/>
          </w:tcPr>
          <w:p w14:paraId="15399061" w14:textId="77777777" w:rsidR="00664952" w:rsidRDefault="00664952" w:rsidP="00650FCE">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650FCE">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650FCE">
            <w:pPr>
              <w:tabs>
                <w:tab w:val="left" w:pos="1080"/>
              </w:tabs>
              <w:spacing w:line="240" w:lineRule="auto"/>
              <w:ind w:firstLine="33"/>
              <w:rPr>
                <w:sz w:val="20"/>
                <w:szCs w:val="20"/>
              </w:rPr>
            </w:pPr>
          </w:p>
        </w:tc>
      </w:tr>
      <w:tr w:rsidR="00664952" w:rsidRPr="004D0F20" w14:paraId="4F345E6E" w14:textId="77777777" w:rsidTr="00650FCE">
        <w:trPr>
          <w:cantSplit/>
        </w:trPr>
        <w:tc>
          <w:tcPr>
            <w:tcW w:w="418" w:type="pct"/>
            <w:vAlign w:val="center"/>
          </w:tcPr>
          <w:p w14:paraId="1DB5B819" w14:textId="77777777" w:rsidR="00664952" w:rsidRPr="004D0F20" w:rsidRDefault="00664952" w:rsidP="00650FCE">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650FCE">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650FCE">
            <w:pPr>
              <w:tabs>
                <w:tab w:val="left" w:pos="1080"/>
              </w:tabs>
              <w:spacing w:line="240" w:lineRule="auto"/>
              <w:ind w:firstLine="33"/>
              <w:rPr>
                <w:sz w:val="20"/>
                <w:szCs w:val="20"/>
              </w:rPr>
            </w:pPr>
          </w:p>
        </w:tc>
      </w:tr>
      <w:tr w:rsidR="00664952" w:rsidRPr="004D0F20" w14:paraId="08747580" w14:textId="77777777" w:rsidTr="00650FCE">
        <w:trPr>
          <w:cantSplit/>
        </w:trPr>
        <w:tc>
          <w:tcPr>
            <w:tcW w:w="418" w:type="pct"/>
            <w:vAlign w:val="center"/>
          </w:tcPr>
          <w:p w14:paraId="27177E59" w14:textId="77777777" w:rsidR="00664952" w:rsidRPr="004D0F20" w:rsidRDefault="00664952" w:rsidP="00650FCE">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650FCE">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650FCE">
            <w:pPr>
              <w:tabs>
                <w:tab w:val="left" w:pos="1080"/>
              </w:tabs>
              <w:spacing w:line="240" w:lineRule="auto"/>
              <w:ind w:firstLine="33"/>
              <w:rPr>
                <w:sz w:val="20"/>
                <w:szCs w:val="20"/>
              </w:rPr>
            </w:pPr>
          </w:p>
        </w:tc>
      </w:tr>
      <w:tr w:rsidR="00664952" w:rsidRPr="004D0F20" w14:paraId="01A68F9D" w14:textId="77777777" w:rsidTr="00650FCE">
        <w:trPr>
          <w:cantSplit/>
        </w:trPr>
        <w:tc>
          <w:tcPr>
            <w:tcW w:w="418" w:type="pct"/>
            <w:vAlign w:val="center"/>
          </w:tcPr>
          <w:p w14:paraId="76CC769B" w14:textId="77777777" w:rsidR="00664952" w:rsidRPr="004D0F20" w:rsidRDefault="00664952" w:rsidP="00650FCE">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650FCE">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650FCE">
            <w:pPr>
              <w:tabs>
                <w:tab w:val="left" w:pos="1080"/>
              </w:tabs>
              <w:spacing w:line="240" w:lineRule="auto"/>
              <w:ind w:firstLine="33"/>
              <w:rPr>
                <w:sz w:val="20"/>
                <w:szCs w:val="20"/>
              </w:rPr>
            </w:pPr>
          </w:p>
        </w:tc>
      </w:tr>
      <w:tr w:rsidR="00664952" w:rsidRPr="004D0F20" w14:paraId="060517DB" w14:textId="77777777" w:rsidTr="00650FCE">
        <w:trPr>
          <w:cantSplit/>
        </w:trPr>
        <w:tc>
          <w:tcPr>
            <w:tcW w:w="418" w:type="pct"/>
            <w:vAlign w:val="center"/>
          </w:tcPr>
          <w:p w14:paraId="6DE01D79" w14:textId="77777777" w:rsidR="00664952" w:rsidRPr="004D0F20" w:rsidRDefault="00664952" w:rsidP="00650FCE">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650FCE">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650FCE">
            <w:pPr>
              <w:tabs>
                <w:tab w:val="left" w:pos="1080"/>
              </w:tabs>
              <w:spacing w:line="240" w:lineRule="auto"/>
              <w:ind w:firstLine="33"/>
              <w:rPr>
                <w:sz w:val="20"/>
                <w:szCs w:val="20"/>
              </w:rPr>
            </w:pPr>
          </w:p>
        </w:tc>
      </w:tr>
      <w:tr w:rsidR="00664952" w:rsidRPr="004D0F20" w14:paraId="16490834" w14:textId="77777777" w:rsidTr="00650FCE">
        <w:trPr>
          <w:cantSplit/>
        </w:trPr>
        <w:tc>
          <w:tcPr>
            <w:tcW w:w="418" w:type="pct"/>
            <w:vAlign w:val="center"/>
          </w:tcPr>
          <w:p w14:paraId="0C70D5D9" w14:textId="77777777" w:rsidR="00664952" w:rsidRPr="004D0F20" w:rsidRDefault="00664952" w:rsidP="00650FCE">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650FCE">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650FCE">
            <w:pPr>
              <w:tabs>
                <w:tab w:val="left" w:pos="1080"/>
              </w:tabs>
              <w:spacing w:line="240" w:lineRule="auto"/>
              <w:ind w:firstLine="33"/>
              <w:rPr>
                <w:sz w:val="20"/>
                <w:szCs w:val="20"/>
              </w:rPr>
            </w:pPr>
          </w:p>
        </w:tc>
      </w:tr>
      <w:tr w:rsidR="00664952" w:rsidRPr="004D0F20" w14:paraId="4981779A" w14:textId="77777777" w:rsidTr="00650FCE">
        <w:trPr>
          <w:cantSplit/>
        </w:trPr>
        <w:tc>
          <w:tcPr>
            <w:tcW w:w="418" w:type="pct"/>
            <w:vAlign w:val="center"/>
          </w:tcPr>
          <w:p w14:paraId="0ACC6ADE" w14:textId="77777777" w:rsidR="00664952" w:rsidRPr="004D0F20" w:rsidRDefault="00664952" w:rsidP="00650FCE">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650FCE">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4687241E" w14:textId="77777777" w:rsidR="00664952" w:rsidRPr="004D0F20" w:rsidRDefault="00664952" w:rsidP="00650FCE">
            <w:pPr>
              <w:tabs>
                <w:tab w:val="left" w:pos="1080"/>
              </w:tabs>
              <w:spacing w:line="240" w:lineRule="auto"/>
              <w:ind w:firstLine="33"/>
              <w:rPr>
                <w:sz w:val="20"/>
                <w:szCs w:val="20"/>
              </w:rPr>
            </w:pPr>
          </w:p>
        </w:tc>
      </w:tr>
      <w:tr w:rsidR="00664952" w:rsidRPr="004D0F20" w14:paraId="24F81C81" w14:textId="77777777" w:rsidTr="00650FCE">
        <w:trPr>
          <w:cantSplit/>
          <w:trHeight w:val="116"/>
        </w:trPr>
        <w:tc>
          <w:tcPr>
            <w:tcW w:w="418" w:type="pct"/>
            <w:vAlign w:val="center"/>
          </w:tcPr>
          <w:p w14:paraId="06D62D95" w14:textId="77777777" w:rsidR="00664952" w:rsidRPr="004D0F20" w:rsidRDefault="00664952" w:rsidP="00650FCE">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650FCE">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650FCE">
            <w:pPr>
              <w:tabs>
                <w:tab w:val="left" w:pos="1080"/>
              </w:tabs>
              <w:spacing w:line="240" w:lineRule="auto"/>
              <w:ind w:firstLine="33"/>
              <w:rPr>
                <w:sz w:val="20"/>
                <w:szCs w:val="20"/>
              </w:rPr>
            </w:pPr>
          </w:p>
        </w:tc>
      </w:tr>
      <w:tr w:rsidR="00664952" w:rsidRPr="004D0F20" w14:paraId="5982C7F9" w14:textId="77777777" w:rsidTr="00650FCE">
        <w:trPr>
          <w:cantSplit/>
        </w:trPr>
        <w:tc>
          <w:tcPr>
            <w:tcW w:w="418" w:type="pct"/>
            <w:vAlign w:val="center"/>
          </w:tcPr>
          <w:p w14:paraId="5D6A5169" w14:textId="77777777" w:rsidR="00664952" w:rsidRPr="004D0F20" w:rsidRDefault="00664952" w:rsidP="00650FCE">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650FCE">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650FCE">
            <w:pPr>
              <w:tabs>
                <w:tab w:val="left" w:pos="1080"/>
              </w:tabs>
              <w:spacing w:line="240" w:lineRule="auto"/>
              <w:ind w:firstLine="33"/>
              <w:rPr>
                <w:sz w:val="20"/>
                <w:szCs w:val="20"/>
              </w:rPr>
            </w:pPr>
          </w:p>
        </w:tc>
      </w:tr>
      <w:tr w:rsidR="00664952" w:rsidRPr="004D0F20" w14:paraId="280F67B5" w14:textId="77777777" w:rsidTr="00650FCE">
        <w:trPr>
          <w:cantSplit/>
        </w:trPr>
        <w:tc>
          <w:tcPr>
            <w:tcW w:w="418" w:type="pct"/>
            <w:vAlign w:val="center"/>
          </w:tcPr>
          <w:p w14:paraId="093E75E6" w14:textId="77777777" w:rsidR="00664952" w:rsidRPr="004D0F20" w:rsidRDefault="00664952" w:rsidP="00650FCE">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650FCE">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650FCE">
            <w:pPr>
              <w:tabs>
                <w:tab w:val="left" w:pos="1080"/>
              </w:tabs>
              <w:spacing w:line="240" w:lineRule="auto"/>
              <w:ind w:firstLine="33"/>
              <w:rPr>
                <w:sz w:val="20"/>
                <w:szCs w:val="20"/>
              </w:rPr>
            </w:pPr>
          </w:p>
        </w:tc>
      </w:tr>
      <w:tr w:rsidR="00664952" w:rsidRPr="004D0F20" w14:paraId="0CC567C5" w14:textId="77777777" w:rsidTr="00650FCE">
        <w:trPr>
          <w:cantSplit/>
        </w:trPr>
        <w:tc>
          <w:tcPr>
            <w:tcW w:w="418" w:type="pct"/>
            <w:vAlign w:val="center"/>
          </w:tcPr>
          <w:p w14:paraId="720A60B2" w14:textId="77777777" w:rsidR="00664952" w:rsidRPr="004D0F20" w:rsidRDefault="00664952" w:rsidP="00650FCE">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650FCE">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650FCE">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650FCE">
        <w:tc>
          <w:tcPr>
            <w:tcW w:w="3960" w:type="dxa"/>
            <w:tcBorders>
              <w:bottom w:val="single" w:sz="4" w:space="0" w:color="auto"/>
            </w:tcBorders>
          </w:tcPr>
          <w:p w14:paraId="309501CC" w14:textId="77777777" w:rsidR="00664952" w:rsidRPr="004D0F20" w:rsidRDefault="00664952" w:rsidP="00650FCE">
            <w:pPr>
              <w:tabs>
                <w:tab w:val="left" w:pos="1080"/>
              </w:tabs>
              <w:spacing w:line="240" w:lineRule="auto"/>
              <w:ind w:firstLine="540"/>
              <w:rPr>
                <w:sz w:val="20"/>
                <w:szCs w:val="20"/>
              </w:rPr>
            </w:pPr>
          </w:p>
        </w:tc>
        <w:tc>
          <w:tcPr>
            <w:tcW w:w="1002" w:type="dxa"/>
          </w:tcPr>
          <w:p w14:paraId="5F72BBAF" w14:textId="77777777" w:rsidR="00664952" w:rsidRPr="004D0F20" w:rsidRDefault="00664952" w:rsidP="00650FCE">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650FCE">
            <w:pPr>
              <w:tabs>
                <w:tab w:val="left" w:pos="1080"/>
              </w:tabs>
              <w:spacing w:line="240" w:lineRule="auto"/>
              <w:ind w:firstLine="540"/>
              <w:rPr>
                <w:sz w:val="20"/>
                <w:szCs w:val="20"/>
              </w:rPr>
            </w:pPr>
          </w:p>
        </w:tc>
      </w:tr>
      <w:tr w:rsidR="00664952" w:rsidRPr="004D0F20" w14:paraId="207AA688" w14:textId="77777777" w:rsidTr="00650FCE">
        <w:tc>
          <w:tcPr>
            <w:tcW w:w="3960" w:type="dxa"/>
            <w:tcBorders>
              <w:top w:val="single" w:sz="4" w:space="0" w:color="auto"/>
            </w:tcBorders>
          </w:tcPr>
          <w:p w14:paraId="1CEE8C76" w14:textId="77777777" w:rsidR="00664952" w:rsidRPr="004D0F20" w:rsidRDefault="00664952" w:rsidP="00650FCE">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650FCE">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650FCE">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r w:rsidRPr="004D0F20">
              <w:rPr>
                <w:sz w:val="20"/>
                <w:szCs w:val="20"/>
              </w:rPr>
              <w:t>п/п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ВЛ</w:t>
            </w:r>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lastRenderedPageBreak/>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 xml:space="preserve">Участник :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п.п.</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(фамилия, имя, отчество подписавшего,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 xml:space="preserve">служебные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lastRenderedPageBreak/>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свое фирменное наименование (в т.ч.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г.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650FCE">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650FCE">
            <w:pPr>
              <w:pStyle w:val="aff0"/>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650FCE">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650FCE">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650FCE">
            <w:pPr>
              <w:pStyle w:val="aff0"/>
              <w:keepNext w:val="0"/>
              <w:widowControl w:val="0"/>
              <w:spacing w:before="0" w:after="0"/>
              <w:jc w:val="center"/>
              <w:rPr>
                <w:b/>
                <w:lang w:eastAsia="en-US"/>
              </w:rPr>
            </w:pPr>
            <w:r w:rsidRPr="00EC3829">
              <w:rPr>
                <w:b/>
                <w:lang w:eastAsia="en-US"/>
              </w:rPr>
              <w:t xml:space="preserve">Год (________) </w:t>
            </w:r>
          </w:p>
        </w:tc>
      </w:tr>
      <w:tr w:rsidR="00FB52FE" w:rsidRPr="004E38BC" w14:paraId="55574723" w14:textId="77777777" w:rsidTr="00650FCE">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650FCE">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650FCE">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650FCE">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650FCE">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650FCE">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650FCE">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650FCE">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650FCE">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650FCE">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650FCE">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650FCE">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650FCE">
            <w:pPr>
              <w:widowControl w:val="0"/>
              <w:spacing w:line="240" w:lineRule="auto"/>
              <w:jc w:val="center"/>
              <w:rPr>
                <w:b/>
              </w:rPr>
            </w:pPr>
          </w:p>
        </w:tc>
      </w:tr>
      <w:tr w:rsidR="00FB52FE" w:rsidRPr="004E38BC" w14:paraId="44B87C8F" w14:textId="77777777" w:rsidTr="00650FCE">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650FCE">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650FCE">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650FCE">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650FCE">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650FCE">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650FCE">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650FCE">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650FCE">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650FCE">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650FCE">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650FCE">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650FCE">
            <w:pPr>
              <w:pStyle w:val="aff1"/>
              <w:widowControl w:val="0"/>
              <w:spacing w:before="0" w:after="0"/>
              <w:ind w:left="0" w:right="0"/>
              <w:jc w:val="both"/>
              <w:rPr>
                <w:bCs w:val="0"/>
                <w:szCs w:val="24"/>
                <w:lang w:eastAsia="en-US"/>
              </w:rPr>
            </w:pPr>
          </w:p>
        </w:tc>
      </w:tr>
      <w:tr w:rsidR="00FB52FE" w:rsidRPr="004E38BC" w14:paraId="58C2C49D" w14:textId="77777777" w:rsidTr="00650FCE">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650FCE">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650FCE">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650FCE">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650FCE">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650FCE">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650FCE">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650FCE">
            <w:pPr>
              <w:pStyle w:val="aff1"/>
              <w:widowControl w:val="0"/>
              <w:spacing w:before="0" w:after="0"/>
              <w:jc w:val="both"/>
              <w:rPr>
                <w:szCs w:val="24"/>
                <w:lang w:eastAsia="en-US"/>
              </w:rPr>
            </w:pPr>
          </w:p>
        </w:tc>
      </w:tr>
      <w:tr w:rsidR="00FB52FE" w:rsidRPr="004E38BC" w14:paraId="0F507764" w14:textId="77777777" w:rsidTr="00650FCE">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650FCE">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650FCE">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650FCE">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650FCE">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650FCE">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650FCE">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650FCE">
            <w:pPr>
              <w:pStyle w:val="aff1"/>
              <w:widowControl w:val="0"/>
              <w:spacing w:before="0" w:after="0"/>
              <w:jc w:val="both"/>
              <w:rPr>
                <w:szCs w:val="24"/>
                <w:lang w:eastAsia="en-US"/>
              </w:rPr>
            </w:pPr>
          </w:p>
        </w:tc>
      </w:tr>
      <w:tr w:rsidR="00FB52FE" w:rsidRPr="004E38BC" w14:paraId="041680C6" w14:textId="77777777" w:rsidTr="00650FCE">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650FCE">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650FCE">
            <w:pPr>
              <w:pStyle w:val="aff1"/>
              <w:widowControl w:val="0"/>
              <w:spacing w:before="0" w:after="0"/>
              <w:rPr>
                <w:szCs w:val="24"/>
              </w:rPr>
            </w:pPr>
            <w:r w:rsidRPr="00C47ED3">
              <w:rPr>
                <w:szCs w:val="24"/>
              </w:rPr>
              <w:t>ИТОГО за год,</w:t>
            </w:r>
          </w:p>
          <w:p w14:paraId="3BBEA885" w14:textId="77777777" w:rsidR="00FB52FE" w:rsidRPr="004D0F20" w:rsidRDefault="00FB52FE" w:rsidP="00650FCE">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650FCE">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650FCE">
            <w:pPr>
              <w:pStyle w:val="aff1"/>
              <w:widowControl w:val="0"/>
              <w:spacing w:before="0" w:after="0"/>
              <w:jc w:val="both"/>
              <w:rPr>
                <w:szCs w:val="24"/>
                <w:lang w:eastAsia="en-US"/>
              </w:rPr>
            </w:pPr>
          </w:p>
        </w:tc>
      </w:tr>
      <w:tr w:rsidR="00FB52FE" w:rsidRPr="004E38BC" w14:paraId="61FDE954" w14:textId="77777777" w:rsidTr="00650F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650FCE">
            <w:pPr>
              <w:widowControl w:val="0"/>
              <w:spacing w:line="240" w:lineRule="auto"/>
              <w:rPr>
                <w:color w:val="000000"/>
              </w:rPr>
            </w:pPr>
          </w:p>
        </w:tc>
        <w:tc>
          <w:tcPr>
            <w:tcW w:w="579" w:type="pct"/>
          </w:tcPr>
          <w:p w14:paraId="132A8876" w14:textId="77777777" w:rsidR="00FB52FE" w:rsidRPr="004D0F20" w:rsidRDefault="00FB52FE" w:rsidP="00650FCE">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650FCE">
            <w:pPr>
              <w:widowControl w:val="0"/>
              <w:spacing w:line="240" w:lineRule="auto"/>
              <w:rPr>
                <w:color w:val="000000"/>
              </w:rPr>
            </w:pPr>
          </w:p>
        </w:tc>
      </w:tr>
      <w:tr w:rsidR="00FB52FE" w:rsidRPr="004E38BC" w14:paraId="1C9968AB" w14:textId="77777777" w:rsidTr="00650F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650FCE">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650FCE">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650FCE">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(фамилия, имя, отчество подписавшего,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сроков против каждого этапа / подэтапа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может быть также подготовлен с использованием программного обеспечения управления проектами (типа Microsoft Project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6DE3E" w14:textId="77777777" w:rsidR="00942044" w:rsidRDefault="00942044">
      <w:pPr>
        <w:spacing w:line="240" w:lineRule="auto"/>
      </w:pPr>
      <w:r>
        <w:separator/>
      </w:r>
    </w:p>
  </w:endnote>
  <w:endnote w:type="continuationSeparator" w:id="0">
    <w:p w14:paraId="0E6926C5" w14:textId="77777777" w:rsidR="00942044" w:rsidRDefault="00942044">
      <w:pPr>
        <w:spacing w:line="240" w:lineRule="auto"/>
      </w:pPr>
      <w:r>
        <w:continuationSeparator/>
      </w:r>
    </w:p>
  </w:endnote>
  <w:endnote w:type="continuationNotice" w:id="1">
    <w:p w14:paraId="0BBF886B" w14:textId="77777777" w:rsidR="00942044" w:rsidRDefault="009420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650FCE" w:rsidRDefault="00650FC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4168A7C2" w:rsidR="00650FCE" w:rsidRPr="00FA0376" w:rsidRDefault="00650FC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F7FC9">
      <w:rPr>
        <w:noProof/>
        <w:sz w:val="16"/>
        <w:szCs w:val="16"/>
        <w:lang w:eastAsia="ru-RU"/>
      </w:rPr>
      <w:t>2</w:t>
    </w:r>
    <w:r w:rsidRPr="00FA0376">
      <w:rPr>
        <w:sz w:val="16"/>
        <w:szCs w:val="16"/>
        <w:lang w:eastAsia="ru-RU"/>
      </w:rPr>
      <w:fldChar w:fldCharType="end"/>
    </w:r>
  </w:p>
  <w:p w14:paraId="629B92FA" w14:textId="7946F6F1" w:rsidR="00650FCE" w:rsidRPr="008B416A" w:rsidRDefault="00650FCE" w:rsidP="00650FCE">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Pr>
        <w:sz w:val="18"/>
      </w:rPr>
      <w:t xml:space="preserve">на </w:t>
    </w:r>
    <w:r w:rsidR="00CF7FC9">
      <w:rPr>
        <w:sz w:val="18"/>
      </w:rPr>
      <w:t>п</w:t>
    </w:r>
    <w:r w:rsidR="00CF7FC9" w:rsidRPr="00CF7FC9">
      <w:rPr>
        <w:sz w:val="18"/>
      </w:rPr>
      <w:t>раво заключения договора на оказание услуг по нанесению огнезащитного покрытия на силовые кабели и огнезащитной обработке строительных конструкций для нужд филиала ПАО «МРСК Юга»-«Ростовэнерго»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650FCE" w:rsidRDefault="00650FCE"/>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650FCE" w:rsidRDefault="00650FCE"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650FCE" w:rsidRDefault="00650FCE"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650FCE" w:rsidRPr="00C107B8" w:rsidRDefault="00650FCE"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650FCE" w:rsidRDefault="00650FCE"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650FCE" w:rsidRPr="00C107B8" w:rsidRDefault="00650FCE"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32152" w14:textId="77777777" w:rsidR="00942044" w:rsidRDefault="00942044">
      <w:pPr>
        <w:spacing w:line="240" w:lineRule="auto"/>
      </w:pPr>
      <w:r>
        <w:separator/>
      </w:r>
    </w:p>
  </w:footnote>
  <w:footnote w:type="continuationSeparator" w:id="0">
    <w:p w14:paraId="2F4BD789" w14:textId="77777777" w:rsidR="00942044" w:rsidRDefault="00942044">
      <w:pPr>
        <w:spacing w:line="240" w:lineRule="auto"/>
      </w:pPr>
      <w:r>
        <w:continuationSeparator/>
      </w:r>
    </w:p>
  </w:footnote>
  <w:footnote w:type="continuationNotice" w:id="1">
    <w:p w14:paraId="74221C24" w14:textId="77777777" w:rsidR="00942044" w:rsidRDefault="00942044">
      <w:pPr>
        <w:spacing w:line="240" w:lineRule="auto"/>
      </w:pPr>
    </w:p>
  </w:footnote>
  <w:footnote w:id="2">
    <w:p w14:paraId="53FF1E40" w14:textId="77777777" w:rsidR="00650FCE" w:rsidRDefault="00650FCE"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650FCE" w:rsidRDefault="00650FCE"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650FCE" w:rsidRDefault="00650FCE"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650FCE" w:rsidRDefault="00650FCE" w:rsidP="00664952">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650FCE" w:rsidRDefault="00650FCE"/>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650FCE" w:rsidRDefault="00650FCE"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650FCE" w:rsidRDefault="00650FCE">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650FCE" w:rsidRDefault="00650FCE"/>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650FCE" w:rsidRDefault="00650FCE"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650FCE" w:rsidRDefault="00650FCE">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650FCE" w:rsidRDefault="00650FCE"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650FCE" w:rsidRDefault="00650FCE">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650FCE" w:rsidRDefault="00650FCE">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650FCE" w:rsidRDefault="00650FCE"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8D40F8C"/>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15:restartNumberingAfterBreak="0">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169ED"/>
    <w:rsid w:val="001176DB"/>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E75F4"/>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11E"/>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0FCE"/>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2044"/>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2B86"/>
    <w:rsid w:val="00CD40E3"/>
    <w:rsid w:val="00CD4105"/>
    <w:rsid w:val="00CD50EF"/>
    <w:rsid w:val="00CE3C78"/>
    <w:rsid w:val="00CE67B6"/>
    <w:rsid w:val="00CE72BD"/>
    <w:rsid w:val="00CE75DE"/>
    <w:rsid w:val="00CF018A"/>
    <w:rsid w:val="00CF0393"/>
    <w:rsid w:val="00CF3523"/>
    <w:rsid w:val="00CF531D"/>
    <w:rsid w:val="00CF6A0E"/>
    <w:rsid w:val="00CF71CF"/>
    <w:rsid w:val="00CF7A11"/>
    <w:rsid w:val="00CF7FC9"/>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2E78"/>
    <w:rsid w:val="00F56710"/>
    <w:rsid w:val="00F567DB"/>
    <w:rsid w:val="00F62456"/>
    <w:rsid w:val="00F62C5C"/>
    <w:rsid w:val="00F639ED"/>
    <w:rsid w:val="00F64047"/>
    <w:rsid w:val="00F663DC"/>
    <w:rsid w:val="00F762F9"/>
    <w:rsid w:val="00F76429"/>
    <w:rsid w:val="00F76FAB"/>
    <w:rsid w:val="00F778FA"/>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15:docId w15:val="{B33C4AE3-0FDD-42CF-9D88-CA0C1C977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consultantplus://offline/ref=B7E04B8F5BC345C22463EADCAE81D93CF4CA1215A36F6052F6BC85F6f9C8L" TargetMode="Externa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b2b-energo.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0" Type="http://schemas.openxmlformats.org/officeDocument/2006/relationships/hyperlink" Target="http://www.zakupki.gov.ru"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371DF-24CD-4690-9775-E5D58A72F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1</Pages>
  <Words>22176</Words>
  <Characters>126407</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148287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98</cp:revision>
  <cp:lastPrinted>2016-09-14T10:14:00Z</cp:lastPrinted>
  <dcterms:created xsi:type="dcterms:W3CDTF">2016-07-15T04:13:00Z</dcterms:created>
  <dcterms:modified xsi:type="dcterms:W3CDTF">2018-03-13T10:04:00Z</dcterms:modified>
</cp:coreProperties>
</file>